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7B8" w:rsidRPr="00AE1DB7" w:rsidRDefault="002F17B8" w:rsidP="002F17B8">
      <w:pPr>
        <w:suppressAutoHyphens/>
        <w:ind w:left="5580" w:hanging="5580"/>
        <w:jc w:val="right"/>
      </w:pPr>
      <w:r w:rsidRPr="00AE1DB7">
        <w:t xml:space="preserve">Приложение </w:t>
      </w:r>
      <w:r>
        <w:t>1</w:t>
      </w:r>
    </w:p>
    <w:p w:rsidR="002F17B8" w:rsidRPr="00AE1DB7" w:rsidRDefault="002F17B8" w:rsidP="002F17B8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2F17B8" w:rsidRPr="00AE1DB7" w:rsidRDefault="002F17B8" w:rsidP="002F17B8">
      <w:pPr>
        <w:suppressAutoHyphens/>
        <w:jc w:val="right"/>
      </w:pPr>
      <w:r w:rsidRPr="00AE1DB7">
        <w:t>Воскресенского муниципального округа</w:t>
      </w:r>
    </w:p>
    <w:p w:rsidR="002F17B8" w:rsidRPr="00AE1DB7" w:rsidRDefault="002F17B8" w:rsidP="002F17B8">
      <w:pPr>
        <w:suppressAutoHyphens/>
        <w:jc w:val="right"/>
      </w:pPr>
      <w:r w:rsidRPr="00AE1DB7">
        <w:t>Нижегородской области</w:t>
      </w:r>
    </w:p>
    <w:p w:rsidR="002F17B8" w:rsidRPr="00AE1DB7" w:rsidRDefault="002F17B8" w:rsidP="002F17B8">
      <w:pPr>
        <w:suppressAutoHyphens/>
        <w:jc w:val="right"/>
      </w:pPr>
      <w:r w:rsidRPr="00AE1DB7">
        <w:t xml:space="preserve">от </w:t>
      </w:r>
      <w:r>
        <w:t>30 марта</w:t>
      </w:r>
      <w:r w:rsidRPr="00AE1DB7">
        <w:t xml:space="preserve"> 202</w:t>
      </w:r>
      <w:r>
        <w:t>6</w:t>
      </w:r>
      <w:r w:rsidRPr="00AE1DB7">
        <w:t xml:space="preserve"> года № </w:t>
      </w:r>
      <w:r>
        <w:t>25</w:t>
      </w:r>
    </w:p>
    <w:p w:rsidR="002F17B8" w:rsidRPr="00073D5A" w:rsidRDefault="002F17B8" w:rsidP="002F17B8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2F17B8" w:rsidRPr="00073D5A" w:rsidRDefault="002F17B8" w:rsidP="002F17B8">
      <w:pPr>
        <w:ind w:left="5580" w:hanging="5580"/>
        <w:jc w:val="right"/>
      </w:pPr>
      <w:r w:rsidRPr="00073D5A">
        <w:t xml:space="preserve"> Воскресенского муниципального округа</w:t>
      </w:r>
    </w:p>
    <w:p w:rsidR="002F17B8" w:rsidRPr="00073D5A" w:rsidRDefault="002F17B8" w:rsidP="002F17B8">
      <w:pPr>
        <w:ind w:left="5580" w:hanging="5580"/>
        <w:jc w:val="right"/>
      </w:pPr>
      <w:r w:rsidRPr="00073D5A">
        <w:t>Нижегородской области</w:t>
      </w:r>
    </w:p>
    <w:p w:rsidR="002F17B8" w:rsidRPr="00073D5A" w:rsidRDefault="002F17B8" w:rsidP="002F17B8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2F17B8" w:rsidRDefault="002F17B8" w:rsidP="002F17B8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2F17B8" w:rsidRPr="00073D5A" w:rsidRDefault="002F17B8" w:rsidP="002F17B8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2F17B8" w:rsidRDefault="002F17B8" w:rsidP="002F17B8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2F17B8" w:rsidRPr="00AE1DB7" w:rsidRDefault="002F17B8" w:rsidP="002F17B8">
      <w:pPr>
        <w:suppressAutoHyphens/>
        <w:jc w:val="right"/>
      </w:pPr>
    </w:p>
    <w:p w:rsidR="002F17B8" w:rsidRPr="00073D5A" w:rsidRDefault="002F17B8" w:rsidP="002F17B8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1</w:t>
      </w:r>
    </w:p>
    <w:p w:rsidR="002F17B8" w:rsidRPr="00073D5A" w:rsidRDefault="002F17B8" w:rsidP="002F17B8">
      <w:pPr>
        <w:ind w:left="5580" w:hanging="5580"/>
        <w:jc w:val="right"/>
      </w:pPr>
      <w:r w:rsidRPr="00073D5A">
        <w:t>к решению Совета депутатов</w:t>
      </w:r>
    </w:p>
    <w:p w:rsidR="002F17B8" w:rsidRPr="00073D5A" w:rsidRDefault="002F17B8" w:rsidP="002F17B8">
      <w:pPr>
        <w:ind w:left="5580" w:hanging="5580"/>
        <w:jc w:val="right"/>
      </w:pPr>
      <w:r w:rsidRPr="00073D5A">
        <w:t>Воскресенского муниципального округа</w:t>
      </w:r>
    </w:p>
    <w:p w:rsidR="002F17B8" w:rsidRPr="00073D5A" w:rsidRDefault="002F17B8" w:rsidP="002F17B8">
      <w:pPr>
        <w:ind w:left="5580" w:hanging="5580"/>
        <w:jc w:val="right"/>
      </w:pPr>
      <w:r w:rsidRPr="00073D5A">
        <w:t>Нижегородской области</w:t>
      </w:r>
    </w:p>
    <w:p w:rsidR="002F17B8" w:rsidRPr="00073D5A" w:rsidRDefault="002F17B8" w:rsidP="002F17B8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2F17B8" w:rsidRPr="00073D5A" w:rsidRDefault="002F17B8" w:rsidP="002F17B8">
      <w:pPr>
        <w:jc w:val="right"/>
      </w:pPr>
    </w:p>
    <w:p w:rsidR="002F17B8" w:rsidRDefault="002F17B8" w:rsidP="002F17B8">
      <w:pPr>
        <w:tabs>
          <w:tab w:val="left" w:pos="2820"/>
        </w:tabs>
        <w:jc w:val="center"/>
        <w:rPr>
          <w:b/>
        </w:rPr>
      </w:pPr>
    </w:p>
    <w:p w:rsidR="002F17B8" w:rsidRPr="00073D5A" w:rsidRDefault="002F17B8" w:rsidP="002F17B8">
      <w:pPr>
        <w:tabs>
          <w:tab w:val="left" w:pos="2820"/>
        </w:tabs>
        <w:jc w:val="center"/>
        <w:rPr>
          <w:b/>
        </w:rPr>
      </w:pPr>
      <w:bookmarkStart w:id="0" w:name="_GoBack"/>
      <w:bookmarkEnd w:id="0"/>
      <w:r w:rsidRPr="00073D5A">
        <w:rPr>
          <w:b/>
        </w:rPr>
        <w:t>Поступление доходов</w:t>
      </w:r>
    </w:p>
    <w:p w:rsidR="002F17B8" w:rsidRPr="00073D5A" w:rsidRDefault="002F17B8" w:rsidP="002F17B8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 группам, подгруппам и статьям бюджетной классификации</w:t>
      </w:r>
    </w:p>
    <w:p w:rsidR="002F17B8" w:rsidRDefault="002F17B8" w:rsidP="002F17B8">
      <w:pPr>
        <w:tabs>
          <w:tab w:val="left" w:pos="2820"/>
        </w:tabs>
        <w:jc w:val="right"/>
      </w:pPr>
      <w:r w:rsidRPr="00073D5A">
        <w:t>рублей</w:t>
      </w:r>
    </w:p>
    <w:tbl>
      <w:tblPr>
        <w:tblW w:w="15380" w:type="dxa"/>
        <w:jc w:val="center"/>
        <w:tblInd w:w="93" w:type="dxa"/>
        <w:tblLook w:val="04A0" w:firstRow="1" w:lastRow="0" w:firstColumn="1" w:lastColumn="0" w:noHBand="0" w:noVBand="1"/>
      </w:tblPr>
      <w:tblGrid>
        <w:gridCol w:w="6220"/>
        <w:gridCol w:w="2860"/>
        <w:gridCol w:w="2080"/>
        <w:gridCol w:w="2200"/>
        <w:gridCol w:w="2020"/>
      </w:tblGrid>
      <w:tr w:rsidR="002F17B8" w:rsidRPr="002F17B8" w:rsidTr="00AB7312">
        <w:trPr>
          <w:trHeight w:val="300"/>
          <w:jc w:val="center"/>
        </w:trPr>
        <w:tc>
          <w:tcPr>
            <w:tcW w:w="6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2F17B8" w:rsidRPr="002F17B8" w:rsidTr="00AB7312">
        <w:trPr>
          <w:trHeight w:val="300"/>
          <w:jc w:val="center"/>
        </w:trPr>
        <w:tc>
          <w:tcPr>
            <w:tcW w:w="6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B8" w:rsidRPr="002F17B8" w:rsidRDefault="002F17B8" w:rsidP="002F17B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B8" w:rsidRPr="002F17B8" w:rsidRDefault="002F17B8" w:rsidP="002F17B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B8" w:rsidRPr="002F17B8" w:rsidRDefault="002F17B8" w:rsidP="002F17B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B8" w:rsidRPr="002F17B8" w:rsidRDefault="002F17B8" w:rsidP="002F17B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B8" w:rsidRPr="002F17B8" w:rsidRDefault="002F17B8" w:rsidP="002F17B8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2F17B8" w:rsidRPr="002F17B8" w:rsidTr="00AB7312">
        <w:trPr>
          <w:trHeight w:val="300"/>
          <w:jc w:val="center"/>
        </w:trPr>
        <w:tc>
          <w:tcPr>
            <w:tcW w:w="6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B8" w:rsidRPr="002F17B8" w:rsidRDefault="002F17B8" w:rsidP="002F17B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B8" w:rsidRPr="002F17B8" w:rsidRDefault="002F17B8" w:rsidP="002F17B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B8" w:rsidRPr="002F17B8" w:rsidRDefault="002F17B8" w:rsidP="002F17B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B8" w:rsidRPr="002F17B8" w:rsidRDefault="002F17B8" w:rsidP="002F17B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B8" w:rsidRPr="002F17B8" w:rsidRDefault="002F17B8" w:rsidP="002F17B8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2F17B8" w:rsidRPr="002F17B8" w:rsidTr="00AB7312">
        <w:trPr>
          <w:trHeight w:val="75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17B8" w:rsidRPr="002F17B8" w:rsidRDefault="002F17B8" w:rsidP="002F17B8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F17B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2F17B8" w:rsidRPr="002F17B8" w:rsidTr="00AB7312">
        <w:trPr>
          <w:trHeight w:val="75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371 093 500,00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405 513 900,00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433 051 600,00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Налоговые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338 768 800,00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372 491 100,00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399 060 700,00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1 01 00000 00 0000 000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252 995 000,00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273 790 100,00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296 303 000,00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 на доходы физических лиц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1 01 02000 01 0000 110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252 995 000,00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273 790 100,00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296 303 000,00</w:t>
            </w:r>
          </w:p>
        </w:tc>
      </w:tr>
      <w:tr w:rsidR="002F17B8" w:rsidRPr="002F17B8" w:rsidTr="00AB7312">
        <w:trPr>
          <w:trHeight w:val="274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1 01 02010 01 0000 110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283 466 800,00</w:t>
            </w:r>
          </w:p>
        </w:tc>
      </w:tr>
      <w:tr w:rsidR="002F17B8" w:rsidRPr="002F17B8" w:rsidTr="00AB7312">
        <w:trPr>
          <w:trHeight w:val="57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1 01 02010 01 1000 110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283 466 800,00</w:t>
            </w:r>
          </w:p>
        </w:tc>
      </w:tr>
      <w:tr w:rsidR="002F17B8" w:rsidRPr="002F17B8" w:rsidTr="00AB7312">
        <w:trPr>
          <w:trHeight w:val="227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1 01 02020 01 0000 110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580 000,00</w:t>
            </w:r>
          </w:p>
        </w:tc>
      </w:tr>
      <w:tr w:rsidR="002F17B8" w:rsidRPr="002F17B8" w:rsidTr="00AB7312">
        <w:trPr>
          <w:trHeight w:val="250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1 01 02020 01 1000 110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580 000,00</w:t>
            </w:r>
          </w:p>
        </w:tc>
      </w:tr>
      <w:tr w:rsidR="002F17B8" w:rsidRPr="002F17B8" w:rsidTr="00AB7312">
        <w:trPr>
          <w:trHeight w:val="14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2F17B8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1 01 02030 01 0000 110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6 462 400,00</w:t>
            </w:r>
          </w:p>
        </w:tc>
      </w:tr>
      <w:tr w:rsidR="002F17B8" w:rsidRPr="002F17B8" w:rsidTr="00AB7312">
        <w:trPr>
          <w:trHeight w:val="270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2F17B8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1 01 02030 01 1000 110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6 462 400,00</w:t>
            </w:r>
          </w:p>
        </w:tc>
      </w:tr>
      <w:tr w:rsidR="002F17B8" w:rsidRPr="002F17B8" w:rsidTr="00AB7312">
        <w:trPr>
          <w:trHeight w:val="151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1 01 02040 01 0000 110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5 118 000,00</w:t>
            </w:r>
          </w:p>
        </w:tc>
      </w:tr>
      <w:tr w:rsidR="002F17B8" w:rsidRPr="002F17B8" w:rsidTr="00AB7312">
        <w:trPr>
          <w:trHeight w:val="182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1 01 02040 01 1000 110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5 118 000,00</w:t>
            </w:r>
          </w:p>
        </w:tc>
      </w:tr>
      <w:tr w:rsidR="002F17B8" w:rsidRPr="002F17B8" w:rsidTr="00AB7312">
        <w:trPr>
          <w:trHeight w:val="7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 xml:space="preserve"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</w:t>
            </w:r>
            <w:r w:rsidRPr="002F17B8">
              <w:rPr>
                <w:rFonts w:eastAsia="Times New Roman"/>
                <w:color w:val="000000"/>
              </w:rPr>
              <w:lastRenderedPageBreak/>
              <w:t>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1 01 02080 01 0000 110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84 800,00</w:t>
            </w:r>
          </w:p>
        </w:tc>
      </w:tr>
      <w:tr w:rsidR="002F17B8" w:rsidRPr="002F17B8" w:rsidTr="00AB7312">
        <w:trPr>
          <w:trHeight w:val="4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 xml:space="preserve"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</w:t>
            </w:r>
            <w:r w:rsidRPr="002F17B8">
              <w:rPr>
                <w:rFonts w:eastAsia="Times New Roman"/>
                <w:color w:val="000000"/>
              </w:rPr>
              <w:lastRenderedPageBreak/>
              <w:t>отношении доходов, указанных в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(</w:t>
            </w:r>
            <w:proofErr w:type="gramStart"/>
            <w:r w:rsidRPr="002F17B8">
              <w:rPr>
                <w:rFonts w:eastAsia="Times New Roman"/>
                <w:color w:val="000000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1 01 02080 01 1000 110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84 800,00</w:t>
            </w:r>
          </w:p>
        </w:tc>
      </w:tr>
      <w:tr w:rsidR="002F17B8" w:rsidRPr="002F17B8" w:rsidTr="00AB7312">
        <w:trPr>
          <w:trHeight w:val="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1 01 02130 01 0000 110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591 000,00</w:t>
            </w:r>
          </w:p>
        </w:tc>
      </w:tr>
      <w:tr w:rsidR="002F17B8" w:rsidRPr="002F17B8" w:rsidTr="00AB7312">
        <w:trPr>
          <w:trHeight w:val="170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2F17B8">
              <w:rPr>
                <w:rFonts w:eastAsia="Times New Roman"/>
                <w:color w:val="000000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1 01 02130 01 1000 110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591 000,00</w:t>
            </w:r>
          </w:p>
        </w:tc>
      </w:tr>
      <w:tr w:rsidR="002F17B8" w:rsidRPr="002F17B8" w:rsidTr="00AB7312">
        <w:trPr>
          <w:trHeight w:val="51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1 03 00000 00 0000 000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31 806 600,00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42 463 300,00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44 155 700,00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1 03 02000 01 0000 110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31 806 600,00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44 155 700,00</w:t>
            </w:r>
          </w:p>
        </w:tc>
      </w:tr>
      <w:tr w:rsidR="002F17B8" w:rsidRPr="002F17B8" w:rsidTr="00AB7312">
        <w:trPr>
          <w:trHeight w:val="115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1 03 02230 01 0000 110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23 040 500,00</w:t>
            </w:r>
          </w:p>
        </w:tc>
      </w:tr>
      <w:tr w:rsidR="002F17B8" w:rsidRPr="002F17B8" w:rsidTr="00AB7312">
        <w:trPr>
          <w:trHeight w:val="14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1 03 02231 01 0000 110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23 040 500,00</w:t>
            </w:r>
          </w:p>
        </w:tc>
      </w:tr>
      <w:tr w:rsidR="002F17B8" w:rsidRPr="002F17B8" w:rsidTr="00AB7312">
        <w:trPr>
          <w:trHeight w:val="14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F17B8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2F17B8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1 03 02240 01 0000 110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110 400,00</w:t>
            </w:r>
          </w:p>
        </w:tc>
      </w:tr>
      <w:tr w:rsidR="002F17B8" w:rsidRPr="002F17B8" w:rsidTr="00AB7312">
        <w:trPr>
          <w:trHeight w:val="199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F17B8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2F17B8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1 03 02241 01 0000 110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110 400,00</w:t>
            </w:r>
          </w:p>
        </w:tc>
      </w:tr>
      <w:tr w:rsidR="002F17B8" w:rsidRPr="002F17B8" w:rsidTr="00AB7312">
        <w:trPr>
          <w:trHeight w:val="120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1 03 02250 01 0000 110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22 303 000,00</w:t>
            </w:r>
          </w:p>
        </w:tc>
      </w:tr>
      <w:tr w:rsidR="002F17B8" w:rsidRPr="002F17B8" w:rsidTr="00AB7312">
        <w:trPr>
          <w:trHeight w:val="193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1 03 02251 01 0000 110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22 303 000,00</w:t>
            </w:r>
          </w:p>
        </w:tc>
      </w:tr>
      <w:tr w:rsidR="002F17B8" w:rsidRPr="002F17B8" w:rsidTr="00AB7312">
        <w:trPr>
          <w:trHeight w:val="114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1 03 02260 01 0000 110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-1 298 200,00</w:t>
            </w:r>
          </w:p>
        </w:tc>
      </w:tr>
      <w:tr w:rsidR="002F17B8" w:rsidRPr="002F17B8" w:rsidTr="00AB7312">
        <w:trPr>
          <w:trHeight w:val="28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1 03 02261 01 0000 110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-1 298 200,00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1 05 00000 00 0000 000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27 003 800,00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28 085 200,00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29 205 100,00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1 05 01000 00 0000 110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25 604 400,00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26 630 600,00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27 695 700,00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1 05 01010 01 0000 110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18 279 200,00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1 05 01011 01 0000 110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18 279 200,00</w:t>
            </w:r>
          </w:p>
        </w:tc>
      </w:tr>
      <w:tr w:rsidR="002F17B8" w:rsidRPr="002F17B8" w:rsidTr="00AB7312">
        <w:trPr>
          <w:trHeight w:val="66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</w:t>
            </w:r>
            <w:r w:rsidRPr="002F17B8">
              <w:rPr>
                <w:rFonts w:eastAsia="Times New Roman"/>
                <w:color w:val="000000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1 05 01011 01 1000 110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18 279 200,00</w:t>
            </w:r>
          </w:p>
        </w:tc>
      </w:tr>
      <w:tr w:rsidR="002F17B8" w:rsidRPr="002F17B8" w:rsidTr="00AB7312">
        <w:trPr>
          <w:trHeight w:val="69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1 05 01020 01 0000 110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9 416 500,00</w:t>
            </w:r>
          </w:p>
        </w:tc>
      </w:tr>
      <w:tr w:rsidR="002F17B8" w:rsidRPr="002F17B8" w:rsidTr="00AB7312">
        <w:trPr>
          <w:trHeight w:val="99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1 05 01021 01 0000 110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9 416 500,00</w:t>
            </w:r>
          </w:p>
        </w:tc>
      </w:tr>
      <w:tr w:rsidR="002F17B8" w:rsidRPr="002F17B8" w:rsidTr="00AB7312">
        <w:trPr>
          <w:trHeight w:val="157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1 05 01021 01 1000 110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9 416 500,00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1 05 03000 01 0000 110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156 900,00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1 05 03010 01 0000 110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156 900,00</w:t>
            </w:r>
          </w:p>
        </w:tc>
      </w:tr>
      <w:tr w:rsidR="002F17B8" w:rsidRPr="002F17B8" w:rsidTr="00AB7312">
        <w:trPr>
          <w:trHeight w:val="4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1 05 03010 01 1000 110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156 900,00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1 05 04000 02 0000 110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1 352 500,00</w:t>
            </w:r>
          </w:p>
        </w:tc>
      </w:tr>
      <w:tr w:rsidR="002F17B8" w:rsidRPr="002F17B8" w:rsidTr="00AB7312">
        <w:trPr>
          <w:trHeight w:val="65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1 05 04060 02 0000 110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1 352 500,00</w:t>
            </w:r>
          </w:p>
        </w:tc>
      </w:tr>
      <w:tr w:rsidR="002F17B8" w:rsidRPr="002F17B8" w:rsidTr="00AB7312">
        <w:trPr>
          <w:trHeight w:val="122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1 05 04060 02 1000 110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1 352 500,00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21 809 500,00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22 864 800,00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23 972 100,00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1 06 01000 00 0000 110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11 345 200,00</w:t>
            </w:r>
          </w:p>
        </w:tc>
      </w:tr>
      <w:tr w:rsidR="002F17B8" w:rsidRPr="002F17B8" w:rsidTr="00AB7312">
        <w:trPr>
          <w:trHeight w:val="77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1 06 01020 14 0000 110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11 345 200,00</w:t>
            </w:r>
          </w:p>
        </w:tc>
      </w:tr>
      <w:tr w:rsidR="002F17B8" w:rsidRPr="002F17B8" w:rsidTr="00AB7312">
        <w:trPr>
          <w:trHeight w:val="135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1 06 01020 14 1000 110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11 345 200,00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Земельный налог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1 06 06000 00 0000 110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12 136 600,00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12 379 400,00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12 626 900,00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Земельный налог с организаций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1 06 06030 00 0000 110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1 782 200,00</w:t>
            </w:r>
          </w:p>
        </w:tc>
      </w:tr>
      <w:tr w:rsidR="002F17B8" w:rsidRPr="002F17B8" w:rsidTr="00AB7312">
        <w:trPr>
          <w:trHeight w:val="61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1 06 06032 14 0000 110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1 782 200,00</w:t>
            </w:r>
          </w:p>
        </w:tc>
      </w:tr>
      <w:tr w:rsidR="002F17B8" w:rsidRPr="002F17B8" w:rsidTr="00AB7312">
        <w:trPr>
          <w:trHeight w:val="119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1 06 06032 14 1000 110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1 782 200,00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Земельный налог с физических лиц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1 06 06040 00 0000 110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10 844 700,00</w:t>
            </w:r>
          </w:p>
        </w:tc>
      </w:tr>
      <w:tr w:rsidR="002F17B8" w:rsidRPr="002F17B8" w:rsidTr="00AB7312">
        <w:trPr>
          <w:trHeight w:val="57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1 06 06042 14 0000 110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10 844 700,00</w:t>
            </w:r>
          </w:p>
        </w:tc>
      </w:tr>
      <w:tr w:rsidR="002F17B8" w:rsidRPr="002F17B8" w:rsidTr="00AB7312">
        <w:trPr>
          <w:trHeight w:val="116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1 06 06042 14 1000 110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10 844 700,00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1 08 00000 00 0000 000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5 153 900,00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5 287 700,00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5 424 800,00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1 08 03000 01 0000 110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5 424 800,00</w:t>
            </w:r>
          </w:p>
        </w:tc>
      </w:tr>
      <w:tr w:rsidR="002F17B8" w:rsidRPr="002F17B8" w:rsidTr="00AB7312">
        <w:trPr>
          <w:trHeight w:val="58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1 08 03010 01 0000 110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5 424 800,00</w:t>
            </w:r>
          </w:p>
        </w:tc>
      </w:tr>
      <w:tr w:rsidR="002F17B8" w:rsidRPr="002F17B8" w:rsidTr="00AB7312">
        <w:trPr>
          <w:trHeight w:val="102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1 08 03010 01 1050 110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4 813 800,00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4 938 700,00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5 066 800,00</w:t>
            </w:r>
          </w:p>
        </w:tc>
      </w:tr>
      <w:tr w:rsidR="002F17B8" w:rsidRPr="002F17B8" w:rsidTr="00AB7312">
        <w:trPr>
          <w:trHeight w:val="132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1 08 03010 01 1060 110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340 100,00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349 000,00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358 000,00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Неналоговые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32 324 700,00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33 022 800,00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33 990 900,00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15 577 400,00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16 200 500,00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16 848 500,00</w:t>
            </w:r>
          </w:p>
        </w:tc>
      </w:tr>
      <w:tr w:rsidR="002F17B8" w:rsidRPr="002F17B8" w:rsidTr="00AB7312">
        <w:trPr>
          <w:trHeight w:val="43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1 11 05000 00 0000 120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15 161 700,00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15 768 200,00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16 398 900,00</w:t>
            </w:r>
          </w:p>
        </w:tc>
      </w:tr>
      <w:tr w:rsidR="002F17B8" w:rsidRPr="002F17B8" w:rsidTr="00AB7312">
        <w:trPr>
          <w:trHeight w:val="100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1 11 05010 00 0000 120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9 641 200,00</w:t>
            </w:r>
          </w:p>
        </w:tc>
      </w:tr>
      <w:tr w:rsidR="002F17B8" w:rsidRPr="002F17B8" w:rsidTr="00AB7312">
        <w:trPr>
          <w:trHeight w:val="132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1 11 05012 14 0000 120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9 641 200,00</w:t>
            </w:r>
          </w:p>
        </w:tc>
      </w:tr>
      <w:tr w:rsidR="002F17B8" w:rsidRPr="002F17B8" w:rsidTr="00AB7312">
        <w:trPr>
          <w:trHeight w:val="13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</w:t>
            </w:r>
            <w:r w:rsidRPr="002F17B8">
              <w:rPr>
                <w:rFonts w:eastAsia="Times New Roman"/>
                <w:color w:val="000000"/>
              </w:rPr>
              <w:lastRenderedPageBreak/>
              <w:t>автономных учреждений)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1 11 05020 00 0000 120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953 500,00</w:t>
            </w:r>
          </w:p>
        </w:tc>
      </w:tr>
      <w:tr w:rsidR="002F17B8" w:rsidRPr="002F17B8" w:rsidTr="00AB7312">
        <w:trPr>
          <w:trHeight w:val="125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1 11 05024 14 0000 120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953 500,00</w:t>
            </w:r>
          </w:p>
        </w:tc>
      </w:tr>
      <w:tr w:rsidR="002F17B8" w:rsidRPr="002F17B8" w:rsidTr="00AB7312">
        <w:trPr>
          <w:trHeight w:val="156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1 11 05030 00 0000 120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5 804 200,00</w:t>
            </w:r>
          </w:p>
        </w:tc>
      </w:tr>
      <w:tr w:rsidR="002F17B8" w:rsidRPr="002F17B8" w:rsidTr="00AB7312">
        <w:trPr>
          <w:trHeight w:val="14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1 11 05034 14 0000 120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5 804 200,00</w:t>
            </w:r>
          </w:p>
        </w:tc>
      </w:tr>
      <w:tr w:rsidR="002F17B8" w:rsidRPr="002F17B8" w:rsidTr="00AB7312">
        <w:trPr>
          <w:trHeight w:val="57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1 11 05300 00 0000 120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3 500,00</w:t>
            </w:r>
          </w:p>
        </w:tc>
      </w:tr>
      <w:tr w:rsidR="002F17B8" w:rsidRPr="002F17B8" w:rsidTr="00AB7312">
        <w:trPr>
          <w:trHeight w:val="58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1 11 05310 00 0000 120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3 500,00</w:t>
            </w:r>
          </w:p>
        </w:tc>
      </w:tr>
      <w:tr w:rsidR="002F17B8" w:rsidRPr="002F17B8" w:rsidTr="00AB7312">
        <w:trPr>
          <w:trHeight w:val="173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1 11 05312 14 0000 120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3 500,00</w:t>
            </w:r>
          </w:p>
        </w:tc>
      </w:tr>
      <w:tr w:rsidR="002F17B8" w:rsidRPr="002F17B8" w:rsidTr="00AB7312">
        <w:trPr>
          <w:trHeight w:val="36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1 11 07000 00 0000 120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45 700,00</w:t>
            </w:r>
          </w:p>
        </w:tc>
      </w:tr>
      <w:tr w:rsidR="002F17B8" w:rsidRPr="002F17B8" w:rsidTr="00AB7312">
        <w:trPr>
          <w:trHeight w:val="65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1 11 07010 00 0000 120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45 700,00</w:t>
            </w:r>
          </w:p>
        </w:tc>
      </w:tr>
      <w:tr w:rsidR="002F17B8" w:rsidRPr="002F17B8" w:rsidTr="00AB7312">
        <w:trPr>
          <w:trHeight w:val="96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1 11 07014 14 0000 120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45 700,00</w:t>
            </w:r>
          </w:p>
        </w:tc>
      </w:tr>
      <w:tr w:rsidR="002F17B8" w:rsidRPr="002F17B8" w:rsidTr="00AB7312">
        <w:trPr>
          <w:trHeight w:val="154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1 11 09000 00 0000 120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400 400,00</w:t>
            </w:r>
          </w:p>
        </w:tc>
      </w:tr>
      <w:tr w:rsidR="002F17B8" w:rsidRPr="002F17B8" w:rsidTr="00AB7312">
        <w:trPr>
          <w:trHeight w:val="28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1 11 09040 00 0000 120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400 400,00</w:t>
            </w:r>
          </w:p>
        </w:tc>
      </w:tr>
      <w:tr w:rsidR="002F17B8" w:rsidRPr="002F17B8" w:rsidTr="00AB7312">
        <w:trPr>
          <w:trHeight w:val="112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1 11 09044 14 0000 120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400 400,00</w:t>
            </w:r>
          </w:p>
        </w:tc>
      </w:tr>
      <w:tr w:rsidR="002F17B8" w:rsidRPr="002F17B8" w:rsidTr="00AB7312">
        <w:trPr>
          <w:trHeight w:val="31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1 13 00000 00 0000 000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13 152 200,00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13 678 300,00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14 225 400,00</w:t>
            </w:r>
          </w:p>
        </w:tc>
      </w:tr>
      <w:tr w:rsidR="002F17B8" w:rsidRPr="002F17B8" w:rsidTr="00AB7312">
        <w:trPr>
          <w:trHeight w:val="18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1 13 01000 00 0000 130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12 597 400,00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1 13 01990 00 0000 130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12 597 400,00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12 597 400,00</w:t>
            </w:r>
          </w:p>
        </w:tc>
      </w:tr>
      <w:tr w:rsidR="002F17B8" w:rsidRPr="002F17B8" w:rsidTr="00AB7312">
        <w:trPr>
          <w:trHeight w:val="72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2F17B8">
              <w:rPr>
                <w:rFonts w:eastAsia="Times New Roman"/>
                <w:color w:val="000000"/>
              </w:rPr>
              <w:t>Егоровская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1 13 01994 14 0011 130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197 000,00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205 000,00</w:t>
            </w:r>
          </w:p>
        </w:tc>
      </w:tr>
      <w:tr w:rsidR="002F17B8" w:rsidRPr="002F17B8" w:rsidTr="00AB7312">
        <w:trPr>
          <w:trHeight w:val="72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БОГОРОДСКАЯ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1 13 01994 14 0021 130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737 000,00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766 000,00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796 000,00</w:t>
            </w:r>
          </w:p>
        </w:tc>
      </w:tr>
      <w:tr w:rsidR="002F17B8" w:rsidRPr="002F17B8" w:rsidTr="00AB7312">
        <w:trPr>
          <w:trHeight w:val="59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МКУК "ВОСКРЕСЕНСКАЯ ЦБС"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1 13 01994 14 0023 130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218 400,00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227 100,00</w:t>
            </w:r>
          </w:p>
        </w:tc>
      </w:tr>
      <w:tr w:rsidR="002F17B8" w:rsidRPr="002F17B8" w:rsidTr="00AB7312">
        <w:trPr>
          <w:trHeight w:val="60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2F17B8">
              <w:rPr>
                <w:rFonts w:eastAsia="Times New Roman"/>
                <w:color w:val="000000"/>
              </w:rPr>
              <w:t>БЛАГОВЕЩЕНСКАЯ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1 13 01994 14 0031 130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319 000,00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332 000,00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ВОСКРЕСЕНСКИЙ КРАЕВЕДЧЕСКИЙ МУЗЕЙ (ВКМ)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1 13 01994 14 0033 130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460 000,00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478 400,00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497 500,00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1 13 01994 14 0041 130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362 000,00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376 700,00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391 900,00</w:t>
            </w:r>
          </w:p>
        </w:tc>
      </w:tr>
      <w:tr w:rsidR="002F17B8" w:rsidRPr="002F17B8" w:rsidTr="00AB7312">
        <w:trPr>
          <w:trHeight w:val="59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ГЛУХОВСКАЯ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1 13 01994 14 0051 130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1 096 000,00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1 140 000,00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1 185 100,00</w:t>
            </w:r>
          </w:p>
        </w:tc>
      </w:tr>
      <w:tr w:rsidR="002F17B8" w:rsidRPr="002F17B8" w:rsidTr="00AB7312">
        <w:trPr>
          <w:trHeight w:val="7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2F17B8">
              <w:rPr>
                <w:rFonts w:eastAsia="Times New Roman"/>
                <w:color w:val="000000"/>
              </w:rPr>
              <w:t>Елдежская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школа – филиал МОУ ГЛУХОВСКАЯ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1 13 01994 14 0061 130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33 000,00</w:t>
            </w:r>
          </w:p>
        </w:tc>
      </w:tr>
      <w:tr w:rsidR="002F17B8" w:rsidRPr="002F17B8" w:rsidTr="00AB7312">
        <w:trPr>
          <w:trHeight w:val="74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2F17B8">
              <w:rPr>
                <w:rFonts w:eastAsia="Times New Roman"/>
                <w:color w:val="000000"/>
              </w:rPr>
              <w:t>ВЛАДИМИРСКАЯ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1 13 01994 14 0071 130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646 000,00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672 000,00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699 000,00</w:t>
            </w:r>
          </w:p>
        </w:tc>
      </w:tr>
      <w:tr w:rsidR="002F17B8" w:rsidRPr="002F17B8" w:rsidTr="00AB7312">
        <w:trPr>
          <w:trHeight w:val="60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ЗАДВОРКОВСКАЯ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1 13 01994 14 0081 130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1 025 000,00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1 066 000,00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1 109 000,00</w:t>
            </w:r>
          </w:p>
        </w:tc>
      </w:tr>
      <w:tr w:rsidR="002F17B8" w:rsidRPr="002F17B8" w:rsidTr="00AB7312">
        <w:trPr>
          <w:trHeight w:val="62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ГАЛИБИХИНСКАЯ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1 13 01994 14 0091 130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369 000,00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399 000,00</w:t>
            </w:r>
          </w:p>
        </w:tc>
      </w:tr>
      <w:tr w:rsidR="002F17B8" w:rsidRPr="002F17B8" w:rsidTr="00AB7312">
        <w:trPr>
          <w:trHeight w:val="63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СТАРОУСТИНСКАЯ ОШ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1 13 01994 14 0101 130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341 000,00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355 000,00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2F17B8">
              <w:rPr>
                <w:rFonts w:eastAsia="Times New Roman"/>
                <w:color w:val="000000"/>
              </w:rPr>
              <w:t>Нестиарская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1 13 01994 14 0111 130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91 000,00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КРАСНОЯРСКАЯ НАЧАЛЬНАЯ ШКОЛА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1 13 01994 14 0121 130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64 000,00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67 000,00</w:t>
            </w:r>
          </w:p>
        </w:tc>
      </w:tr>
      <w:tr w:rsidR="002F17B8" w:rsidRPr="002F17B8" w:rsidTr="00AB7312">
        <w:trPr>
          <w:trHeight w:val="85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МКДОУ ВОСКРЕСЕНСКИЙ ДЕТСКИЙ САД № 7 "СКАЗКА"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1 13 01994 14 0161 130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1 019 000,00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1 060 000,00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1 102 000,00</w:t>
            </w:r>
          </w:p>
        </w:tc>
      </w:tr>
      <w:tr w:rsidR="002F17B8" w:rsidRPr="002F17B8" w:rsidTr="00AB7312">
        <w:trPr>
          <w:trHeight w:val="60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КАЛИНИХИНСКИЙ ДЕТСКИЙ САД № 6 "БЕРЕЗКА"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1 13 01994 14 0171 130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950 000,00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988 000,00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1 027 800,00</w:t>
            </w:r>
          </w:p>
        </w:tc>
      </w:tr>
      <w:tr w:rsidR="002F17B8" w:rsidRPr="002F17B8" w:rsidTr="00AB7312">
        <w:trPr>
          <w:trHeight w:val="104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4 "РЯБИНКА"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1 13 01994 14 0181 130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1 125 000,00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1 170 000,00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1 217 000,00</w:t>
            </w:r>
          </w:p>
        </w:tc>
      </w:tr>
      <w:tr w:rsidR="002F17B8" w:rsidRPr="002F17B8" w:rsidTr="00AB7312">
        <w:trPr>
          <w:trHeight w:val="7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2 "СЕМИЦВЕТИК"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1 13 01994 14 0191 130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1 325 000,00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1 378 000,00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1 433 000,00</w:t>
            </w:r>
          </w:p>
        </w:tc>
      </w:tr>
      <w:tr w:rsidR="002F17B8" w:rsidRPr="002F17B8" w:rsidTr="00AB7312">
        <w:trPr>
          <w:trHeight w:val="88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ВОЗДВИЖЕНСКИЙ ДЕТСКИЙ САД "ЗВЕЗДОЧКА"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1 13 01994 14 0211 130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243 000,00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253 000,00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263 000,00</w:t>
            </w:r>
          </w:p>
        </w:tc>
      </w:tr>
      <w:tr w:rsidR="002F17B8" w:rsidRPr="002F17B8" w:rsidTr="00AB7312">
        <w:trPr>
          <w:trHeight w:val="4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ВОЗДВИЖЕНСКАЯ СШ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1 13 01994 14 0271 130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695 000,00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723 100,00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752 000,00</w:t>
            </w:r>
          </w:p>
        </w:tc>
      </w:tr>
      <w:tr w:rsidR="002F17B8" w:rsidRPr="002F17B8" w:rsidTr="00AB7312">
        <w:trPr>
          <w:trHeight w:val="62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ВЛАДИМИРСКИЙ ДЕТСКИЙ САД "РУЧЕЕК"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1 13 01994 14 0281 130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399 300,00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415 000,00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1 13 02000 00 0000 130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1 505 200,00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1 565 400,00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1 628 000,00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1 13 02060 00 0000 130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970 900,00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1 13 02064 14 0000 130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970 900,00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1 13 02990 00 0000 130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657 100,00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1 13 02994 14 0000 130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657 100,00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1 14 00000 00 0000 000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2 800 000,00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2 520 000,00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2 268 000,00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1 14 06000 00 0000 430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1 215 000,00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1 14 06010 00 0000 430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1 215 000,00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1 14 06012 14 0000 430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1 215 000,00</w:t>
            </w:r>
          </w:p>
        </w:tc>
      </w:tr>
      <w:tr w:rsidR="002F17B8" w:rsidRPr="002F17B8" w:rsidTr="00AB7312">
        <w:trPr>
          <w:trHeight w:val="7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1 14 06300 00 0000 430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567 000,00</w:t>
            </w:r>
          </w:p>
        </w:tc>
      </w:tr>
      <w:tr w:rsidR="002F17B8" w:rsidRPr="002F17B8" w:rsidTr="00AB7312">
        <w:trPr>
          <w:trHeight w:val="10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1 14 06310 00 0000 430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540 000,00</w:t>
            </w:r>
          </w:p>
        </w:tc>
      </w:tr>
      <w:tr w:rsidR="002F17B8" w:rsidRPr="002F17B8" w:rsidTr="00AB7312">
        <w:trPr>
          <w:trHeight w:val="120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1 14 06312 14 0000 430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540 000,00</w:t>
            </w:r>
          </w:p>
        </w:tc>
      </w:tr>
      <w:tr w:rsidR="002F17B8" w:rsidRPr="002F17B8" w:rsidTr="00AB7312">
        <w:trPr>
          <w:trHeight w:val="110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1 14 06320 00 0000 430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27 000,00</w:t>
            </w:r>
          </w:p>
        </w:tc>
      </w:tr>
      <w:tr w:rsidR="002F17B8" w:rsidRPr="002F17B8" w:rsidTr="00AB7312">
        <w:trPr>
          <w:trHeight w:val="98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1 14 06324 14 0000 430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27 000,00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1 14 13000 00 0000 000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486 000,00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1 14 13040 14 0000 410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486 000,00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1 16 00000 00 0000 000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624 000,00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649 000,00</w:t>
            </w:r>
          </w:p>
        </w:tc>
      </w:tr>
      <w:tr w:rsidR="002F17B8" w:rsidRPr="002F17B8" w:rsidTr="00AB7312">
        <w:trPr>
          <w:trHeight w:val="14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1 16 01000 01 0000 140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588 000,00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611 520,00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636 000,00</w:t>
            </w:r>
          </w:p>
        </w:tc>
      </w:tr>
      <w:tr w:rsidR="002F17B8" w:rsidRPr="002F17B8" w:rsidTr="00AB7312">
        <w:trPr>
          <w:trHeight w:val="100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1 16 01050 01 0000 140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4 550,00</w:t>
            </w:r>
          </w:p>
        </w:tc>
      </w:tr>
      <w:tr w:rsidR="002F17B8" w:rsidRPr="002F17B8" w:rsidTr="00AB7312">
        <w:trPr>
          <w:trHeight w:val="144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1 16 01053 01 0000 140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4 550,00</w:t>
            </w:r>
          </w:p>
        </w:tc>
      </w:tr>
      <w:tr w:rsidR="002F17B8" w:rsidRPr="002F17B8" w:rsidTr="00AB7312">
        <w:trPr>
          <w:trHeight w:val="147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1 16 01060 01 0000 140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65 510,00</w:t>
            </w:r>
          </w:p>
        </w:tc>
      </w:tr>
      <w:tr w:rsidR="002F17B8" w:rsidRPr="002F17B8" w:rsidTr="00AB7312">
        <w:trPr>
          <w:trHeight w:val="151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1 16 01063 01 0000 140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65 510,00</w:t>
            </w:r>
          </w:p>
        </w:tc>
      </w:tr>
      <w:tr w:rsidR="002F17B8" w:rsidRPr="002F17B8" w:rsidTr="00AB7312">
        <w:trPr>
          <w:trHeight w:val="85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1 16 01070 01 0000 140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19 470,00</w:t>
            </w:r>
          </w:p>
        </w:tc>
      </w:tr>
      <w:tr w:rsidR="002F17B8" w:rsidRPr="002F17B8" w:rsidTr="00AB7312">
        <w:trPr>
          <w:trHeight w:val="85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1 16 01073 01 0000 140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19 470,00</w:t>
            </w:r>
          </w:p>
        </w:tc>
      </w:tr>
      <w:tr w:rsidR="002F17B8" w:rsidRPr="002F17B8" w:rsidTr="00AB7312">
        <w:trPr>
          <w:trHeight w:val="7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1 16 01080 01 0000 140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45 430,00</w:t>
            </w:r>
          </w:p>
        </w:tc>
      </w:tr>
      <w:tr w:rsidR="002F17B8" w:rsidRPr="002F17B8" w:rsidTr="00AB7312">
        <w:trPr>
          <w:trHeight w:val="145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1 16 01083 01 0000 140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45 430,00</w:t>
            </w:r>
          </w:p>
        </w:tc>
      </w:tr>
      <w:tr w:rsidR="002F17B8" w:rsidRPr="002F17B8" w:rsidTr="00AB7312">
        <w:trPr>
          <w:trHeight w:val="93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1 16 01090 01 0000 140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1 420,00</w:t>
            </w:r>
          </w:p>
        </w:tc>
      </w:tr>
      <w:tr w:rsidR="002F17B8" w:rsidRPr="002F17B8" w:rsidTr="00AB7312">
        <w:trPr>
          <w:trHeight w:val="124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1 16 01093 01 0000 140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1 420,00</w:t>
            </w:r>
          </w:p>
        </w:tc>
      </w:tr>
      <w:tr w:rsidR="002F17B8" w:rsidRPr="002F17B8" w:rsidTr="00AB7312">
        <w:trPr>
          <w:trHeight w:val="98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1 16 01130 01 0000 140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2 000,00</w:t>
            </w:r>
          </w:p>
        </w:tc>
      </w:tr>
      <w:tr w:rsidR="002F17B8" w:rsidRPr="002F17B8" w:rsidTr="00AB7312">
        <w:trPr>
          <w:trHeight w:val="129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1 16 01133 01 0000 140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2 000,00</w:t>
            </w:r>
          </w:p>
        </w:tc>
      </w:tr>
      <w:tr w:rsidR="002F17B8" w:rsidRPr="002F17B8" w:rsidTr="00AB7312">
        <w:trPr>
          <w:trHeight w:val="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1 16 01140 01 0000 140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45 430,00</w:t>
            </w:r>
          </w:p>
        </w:tc>
      </w:tr>
      <w:tr w:rsidR="002F17B8" w:rsidRPr="002F17B8" w:rsidTr="00AB7312">
        <w:trPr>
          <w:trHeight w:val="128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1 16 01143 01 0000 140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45 430,00</w:t>
            </w:r>
          </w:p>
        </w:tc>
      </w:tr>
      <w:tr w:rsidR="002F17B8" w:rsidRPr="002F17B8" w:rsidTr="00AB7312">
        <w:trPr>
          <w:trHeight w:val="132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1 16 01150 01 0000 140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1 150,00</w:t>
            </w:r>
          </w:p>
        </w:tc>
      </w:tr>
      <w:tr w:rsidR="002F17B8" w:rsidRPr="002F17B8" w:rsidTr="00AB7312">
        <w:trPr>
          <w:trHeight w:val="209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1 16 01153 01 0000 140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1 150,00</w:t>
            </w:r>
          </w:p>
        </w:tc>
      </w:tr>
      <w:tr w:rsidR="002F17B8" w:rsidRPr="002F17B8" w:rsidTr="00AB7312">
        <w:trPr>
          <w:trHeight w:val="103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1 16 01170 01 0000 140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6 490,00</w:t>
            </w:r>
          </w:p>
        </w:tc>
      </w:tr>
      <w:tr w:rsidR="002F17B8" w:rsidRPr="002F17B8" w:rsidTr="00AB7312">
        <w:trPr>
          <w:trHeight w:val="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</w:t>
            </w:r>
            <w:r w:rsidRPr="002F17B8">
              <w:rPr>
                <w:rFonts w:eastAsia="Times New Roman"/>
                <w:color w:val="000000"/>
              </w:rPr>
              <w:lastRenderedPageBreak/>
              <w:t>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1 16 01173 01 0000 140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6 490,00</w:t>
            </w:r>
          </w:p>
        </w:tc>
      </w:tr>
      <w:tr w:rsidR="002F17B8" w:rsidRPr="002F17B8" w:rsidTr="00AB7312">
        <w:trPr>
          <w:trHeight w:val="102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1 16 01190 01 0000 140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129 800,00</w:t>
            </w:r>
          </w:p>
        </w:tc>
      </w:tr>
      <w:tr w:rsidR="002F17B8" w:rsidRPr="002F17B8" w:rsidTr="00AB7312">
        <w:trPr>
          <w:trHeight w:val="146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1 16 01193 01 0000 140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129 800,00</w:t>
            </w:r>
          </w:p>
        </w:tc>
      </w:tr>
      <w:tr w:rsidR="002F17B8" w:rsidRPr="002F17B8" w:rsidTr="00AB7312">
        <w:trPr>
          <w:trHeight w:val="108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1 16 01200 01 0000 140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314 750,00</w:t>
            </w:r>
          </w:p>
        </w:tc>
      </w:tr>
      <w:tr w:rsidR="002F17B8" w:rsidRPr="002F17B8" w:rsidTr="00AB7312">
        <w:trPr>
          <w:trHeight w:val="168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1 16 01203 01 0000 140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314 750,00</w:t>
            </w:r>
          </w:p>
        </w:tc>
      </w:tr>
      <w:tr w:rsidR="002F17B8" w:rsidRPr="002F17B8" w:rsidTr="00AB7312">
        <w:trPr>
          <w:trHeight w:val="16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1 16 10000 00 0000 140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13 000,00</w:t>
            </w:r>
          </w:p>
        </w:tc>
      </w:tr>
      <w:tr w:rsidR="002F17B8" w:rsidRPr="002F17B8" w:rsidTr="00AB7312">
        <w:trPr>
          <w:trHeight w:val="72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1 16 10120 00 0000 140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13 000,00</w:t>
            </w:r>
          </w:p>
        </w:tc>
      </w:tr>
      <w:tr w:rsidR="002F17B8" w:rsidRPr="002F17B8" w:rsidTr="00AB7312">
        <w:trPr>
          <w:trHeight w:val="14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1 16 10123 01 0000 140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13 000,00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lastRenderedPageBreak/>
              <w:t>ПРОЧИЕ НЕНАЛОГОВЫЕ ДОХОДЫ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1 17 00000 00 0000 000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195 100,00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Инициативные платежи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1 17 15000 00 0000 150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195 100,00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1 17 15020 14 0000 150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195 100,00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102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Инициативные платежи, зачисляемые в бюджеты муниципальных округов. Средства физических лиц. Ремонт (щебенение) автомобильных дорог в д.Задворка на улицах </w:t>
            </w:r>
            <w:proofErr w:type="spellStart"/>
            <w:r w:rsidRPr="002F17B8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(340 </w:t>
            </w:r>
            <w:proofErr w:type="spellStart"/>
            <w:r w:rsidRPr="002F17B8">
              <w:rPr>
                <w:rFonts w:eastAsia="Times New Roman"/>
                <w:color w:val="000000"/>
              </w:rPr>
              <w:t>мп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), Полевая (680 </w:t>
            </w:r>
            <w:proofErr w:type="spellStart"/>
            <w:r w:rsidRPr="002F17B8">
              <w:rPr>
                <w:rFonts w:eastAsia="Times New Roman"/>
                <w:color w:val="000000"/>
              </w:rPr>
              <w:t>мп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) и в д.Звягино, </w:t>
            </w:r>
            <w:proofErr w:type="spellStart"/>
            <w:r w:rsidRPr="002F17B8">
              <w:rPr>
                <w:rFonts w:eastAsia="Times New Roman"/>
                <w:color w:val="000000"/>
              </w:rPr>
              <w:t>ул</w:t>
            </w:r>
            <w:proofErr w:type="gramStart"/>
            <w:r w:rsidRPr="002F17B8">
              <w:rPr>
                <w:rFonts w:eastAsia="Times New Roman"/>
                <w:color w:val="000000"/>
              </w:rPr>
              <w:t>.Ф</w:t>
            </w:r>
            <w:proofErr w:type="gramEnd"/>
            <w:r w:rsidRPr="002F17B8">
              <w:rPr>
                <w:rFonts w:eastAsia="Times New Roman"/>
                <w:color w:val="000000"/>
              </w:rPr>
              <w:t>евральская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(600 </w:t>
            </w:r>
            <w:proofErr w:type="spellStart"/>
            <w:r w:rsidRPr="002F17B8">
              <w:rPr>
                <w:rFonts w:eastAsia="Times New Roman"/>
                <w:color w:val="000000"/>
              </w:rPr>
              <w:t>мп</w:t>
            </w:r>
            <w:proofErr w:type="spellEnd"/>
            <w:r w:rsidRPr="002F17B8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1 17 15020 14 2007 150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195 100,00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21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871 473 133,61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786 093 049,53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F17B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980 241 062,91</w:t>
            </w:r>
          </w:p>
        </w:tc>
      </w:tr>
      <w:tr w:rsidR="002F17B8" w:rsidRPr="002F17B8" w:rsidTr="00AB7312">
        <w:trPr>
          <w:trHeight w:val="53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870 167 495,94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786 093 049,53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980 241 062,91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2 02 10000 00 0000 150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408 992 600,00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338 033 400,00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345 788 800,00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2 02 15001 00 0000 150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336 416 600,00</w:t>
            </w:r>
          </w:p>
        </w:tc>
      </w:tr>
      <w:tr w:rsidR="002F17B8" w:rsidRPr="002F17B8" w:rsidTr="00AB7312">
        <w:trPr>
          <w:trHeight w:val="67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2 02 15001 14 0000 150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336 416 600,00</w:t>
            </w:r>
          </w:p>
        </w:tc>
      </w:tr>
      <w:tr w:rsidR="002F17B8" w:rsidRPr="002F17B8" w:rsidTr="00AB7312">
        <w:trPr>
          <w:trHeight w:val="82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 (средства областного бюджета)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2 02 15001 14 0220 150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336 416 600,00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2 02 15002 00 0000 150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9 372 200,00</w:t>
            </w:r>
          </w:p>
        </w:tc>
      </w:tr>
      <w:tr w:rsidR="002F17B8" w:rsidRPr="002F17B8" w:rsidTr="00AB7312">
        <w:trPr>
          <w:trHeight w:val="48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2 02 15002 14 0000 150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9 372 200,00</w:t>
            </w:r>
          </w:p>
        </w:tc>
      </w:tr>
      <w:tr w:rsidR="002F17B8" w:rsidRPr="002F17B8" w:rsidTr="00AB7312">
        <w:trPr>
          <w:trHeight w:val="57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Дотации бюджетам муниципальных округов на поддержку мер по обеспечению сбалансированности бюджетов (средства областного бюджета)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2 02 15002 14 0220 150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9 372 200,00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2 02 20000 00 0000 150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69 524 052,97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55 040 381,53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227 292 685,91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Субсидии бюджетам на </w:t>
            </w:r>
            <w:proofErr w:type="spellStart"/>
            <w:r w:rsidRPr="002F17B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2 02 20077 00 0000 150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175 000 000,00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2F17B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2 02 20077 14 0000 150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175 000 000,00</w:t>
            </w:r>
          </w:p>
        </w:tc>
      </w:tr>
      <w:tr w:rsidR="002F17B8" w:rsidRPr="002F17B8" w:rsidTr="00AB7312">
        <w:trPr>
          <w:trHeight w:val="77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2F17B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2 02 20077 14 0220 150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175 000 000,00</w:t>
            </w:r>
          </w:p>
        </w:tc>
      </w:tr>
      <w:tr w:rsidR="002F17B8" w:rsidRPr="002F17B8" w:rsidTr="00AB7312">
        <w:trPr>
          <w:trHeight w:val="92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2F17B8">
              <w:rPr>
                <w:rFonts w:eastAsia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2 02 25304 00 0000 150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7 229 260,88</w:t>
            </w:r>
          </w:p>
        </w:tc>
      </w:tr>
      <w:tr w:rsidR="002F17B8" w:rsidRPr="002F17B8" w:rsidTr="00AB7312">
        <w:trPr>
          <w:trHeight w:val="95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2 02 25304 14 0000 150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7 229 260,88</w:t>
            </w:r>
          </w:p>
        </w:tc>
      </w:tr>
      <w:tr w:rsidR="002F17B8" w:rsidRPr="002F17B8" w:rsidTr="00AB7312">
        <w:trPr>
          <w:trHeight w:val="126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2 02 25304 14 0110 150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5 648 331,60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5 291 721,40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4 915 897,40</w:t>
            </w:r>
          </w:p>
        </w:tc>
      </w:tr>
      <w:tr w:rsidR="002F17B8" w:rsidRPr="002F17B8" w:rsidTr="00AB7312">
        <w:trPr>
          <w:trHeight w:val="129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2 02 25304 14 0220 150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2 089 108,95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2 267 880,60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2 313 363,48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2 02 25497 00 0000 150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499 700,00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2 02 25497 14 0000 150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499 700,00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2 02 25497 14 0110 150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304 100,00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308 600,00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реализацию мероприятий по обеспечению жильем молодых семей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2 02 25497 14 0220 150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174 000,00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191 100,00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2 02 25519 00 0000 150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52 158,12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2 02 25519 14 0000 150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52 158,12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2 02 25519 14 0110 150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3 931 416,21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35 857,60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35 467,52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2 02 25519 14 0220 150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292 756,94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15 367,54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16 690,60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2 02 25555 00 0000 150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5 319 148,94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5 376 344,09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5 434 782,61</w:t>
            </w:r>
          </w:p>
        </w:tc>
      </w:tr>
      <w:tr w:rsidR="002F17B8" w:rsidRPr="002F17B8" w:rsidTr="00AB7312">
        <w:trPr>
          <w:trHeight w:val="58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2 02 25555 14 0000 150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5 319 148,94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5 376 344,09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5 434 782,61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2 02 25555 14 0110 150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5 000 000,00</w:t>
            </w:r>
          </w:p>
        </w:tc>
      </w:tr>
      <w:tr w:rsidR="002F17B8" w:rsidRPr="002F17B8" w:rsidTr="00AB7312">
        <w:trPr>
          <w:trHeight w:val="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2 02 25555 14 0220 150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319 148,94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376 344,09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434 782,61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2 02 25576 00 0000 150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4 667 801,21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65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2 02 25576 14 0000 150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4 667 801,21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8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2 02 25576 14 0110 150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4 387 733,14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2 02 25576 14 0220 150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280 068,07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2 02 25599 00 0000 150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990 000,00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2 02 25599 14 0000 150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990 000,00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100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счёт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2 02 25599 14 0110 150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722 700,00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87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счёт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2 02 25599 14 0220 150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267 300,00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субсидии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2 02 29999 00 0000 150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46 585 489,12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39 076 784,30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2 02 29999 14 0000 150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46 585 489,12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39 076 784,30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субсидии бюджетам муниципальных округов за счет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2 02 29999 14 0220 150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46 585 489,12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39 076 784,30</w:t>
            </w:r>
          </w:p>
        </w:tc>
      </w:tr>
      <w:tr w:rsidR="002F17B8" w:rsidRPr="002F17B8" w:rsidTr="00AB7312">
        <w:trPr>
          <w:trHeight w:val="48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2 02 30000 00 0000 150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388 301 903,61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389 968 640,00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404 071 540,00</w:t>
            </w:r>
          </w:p>
        </w:tc>
      </w:tr>
      <w:tr w:rsidR="002F17B8" w:rsidRPr="002F17B8" w:rsidTr="00AB7312">
        <w:trPr>
          <w:trHeight w:val="70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2 02 30024 00 0000 150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328 051 803,61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329 584 840,00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343 176 740,00</w:t>
            </w:r>
          </w:p>
        </w:tc>
      </w:tr>
      <w:tr w:rsidR="002F17B8" w:rsidRPr="002F17B8" w:rsidTr="00AB7312">
        <w:trPr>
          <w:trHeight w:val="7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2 02 30024 14 0000 150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328 051 803,61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329 584 840,00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343 176 740,00</w:t>
            </w:r>
          </w:p>
        </w:tc>
      </w:tr>
      <w:tr w:rsidR="002F17B8" w:rsidRPr="002F17B8" w:rsidTr="00AB7312">
        <w:trPr>
          <w:trHeight w:val="88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2 02 30024 14 0110 150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937 440,00</w:t>
            </w:r>
          </w:p>
        </w:tc>
      </w:tr>
      <w:tr w:rsidR="002F17B8" w:rsidRPr="002F17B8" w:rsidTr="00AB7312">
        <w:trPr>
          <w:trHeight w:val="1038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2 02 30024 14 0220 150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327 218 523,61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328 647 400,00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342 239 300,00</w:t>
            </w:r>
          </w:p>
        </w:tc>
      </w:tr>
      <w:tr w:rsidR="002F17B8" w:rsidRPr="002F17B8" w:rsidTr="00AB7312">
        <w:trPr>
          <w:trHeight w:val="119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</w:tr>
      <w:tr w:rsidR="002F17B8" w:rsidRPr="002F17B8" w:rsidTr="00AB7312">
        <w:trPr>
          <w:trHeight w:val="15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2 02 30029 14 0000 150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</w:tr>
      <w:tr w:rsidR="002F17B8" w:rsidRPr="002F17B8" w:rsidTr="00AB7312">
        <w:trPr>
          <w:trHeight w:val="155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2 02 30029 14 0220 150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1 694 700,00</w:t>
            </w:r>
          </w:p>
        </w:tc>
      </w:tr>
      <w:tr w:rsidR="002F17B8" w:rsidRPr="002F17B8" w:rsidTr="00AB7312">
        <w:trPr>
          <w:trHeight w:val="129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2 02 35082 00 0000 150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</w:tr>
      <w:tr w:rsidR="002F17B8" w:rsidRPr="002F17B8" w:rsidTr="00AB7312">
        <w:trPr>
          <w:trHeight w:val="128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2 02 35082 14 0000 150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</w:tr>
      <w:tr w:rsidR="002F17B8" w:rsidRPr="002F17B8" w:rsidTr="00AB7312">
        <w:trPr>
          <w:trHeight w:val="13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2 02 35082 14 0220 150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25 410 000,00</w:t>
            </w:r>
          </w:p>
        </w:tc>
      </w:tr>
      <w:tr w:rsidR="002F17B8" w:rsidRPr="002F17B8" w:rsidTr="00AB7312">
        <w:trPr>
          <w:trHeight w:val="94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2 02 35118 00 0000 150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2 448 200,00</w:t>
            </w:r>
          </w:p>
        </w:tc>
      </w:tr>
      <w:tr w:rsidR="002F17B8" w:rsidRPr="002F17B8" w:rsidTr="00AB7312">
        <w:trPr>
          <w:trHeight w:val="96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2 02 35118 14 0000 150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2 448 200,00</w:t>
            </w:r>
          </w:p>
        </w:tc>
      </w:tr>
      <w:tr w:rsidR="002F17B8" w:rsidRPr="002F17B8" w:rsidTr="00AB7312">
        <w:trPr>
          <w:trHeight w:val="98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Субвенция на осуществление государственных полномочий Российской Федерации по первичному воинскому учету органами местного самоуправления </w:t>
            </w:r>
            <w:r w:rsidRPr="002F17B8">
              <w:rPr>
                <w:rFonts w:eastAsia="Times New Roman"/>
                <w:color w:val="000000"/>
              </w:rPr>
              <w:lastRenderedPageBreak/>
              <w:t>поселений муниципальных округов и городских округов (средства федерального бюджета)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2 02 35118 14 0110 150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2 448 200,00</w:t>
            </w:r>
          </w:p>
        </w:tc>
      </w:tr>
      <w:tr w:rsidR="002F17B8" w:rsidRPr="002F17B8" w:rsidTr="00AB7312">
        <w:trPr>
          <w:trHeight w:val="85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2 02 35120 00 0000 150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8 600,00</w:t>
            </w:r>
          </w:p>
        </w:tc>
      </w:tr>
      <w:tr w:rsidR="002F17B8" w:rsidRPr="002F17B8" w:rsidTr="00AB7312">
        <w:trPr>
          <w:trHeight w:val="1172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2 02 35120 14 0000 150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8 600,00</w:t>
            </w:r>
          </w:p>
        </w:tc>
      </w:tr>
      <w:tr w:rsidR="002F17B8" w:rsidRPr="002F17B8" w:rsidTr="00AB7312">
        <w:trPr>
          <w:trHeight w:val="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2 02 35120 14 0110 150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8 600,00</w:t>
            </w:r>
          </w:p>
        </w:tc>
      </w:tr>
      <w:tr w:rsidR="002F17B8" w:rsidRPr="002F17B8" w:rsidTr="00AB7312">
        <w:trPr>
          <w:trHeight w:val="171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2 02 35303 00 0000 150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</w:tr>
      <w:tr w:rsidR="002F17B8" w:rsidRPr="002F17B8" w:rsidTr="00AB7312">
        <w:trPr>
          <w:trHeight w:val="177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2 02 35303 14 0000 150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</w:tr>
      <w:tr w:rsidR="002F17B8" w:rsidRPr="002F17B8" w:rsidTr="00AB7312">
        <w:trPr>
          <w:trHeight w:val="141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2 02 35303 14 0110 150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23 436 000,00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Единая субвенция местным бюджетам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2 02 39998 00 0000 150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Единая субвенция бюджетам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2 02 39998 14 0000 150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</w:tr>
      <w:tr w:rsidR="002F17B8" w:rsidRPr="002F17B8" w:rsidTr="00AB7312">
        <w:trPr>
          <w:trHeight w:val="38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Единая субвенция бюджетам муниципальных округов (средства областного бюджета)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2 02 39998 14 0220 150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7 897 300,00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Иные межбюджетные трансферты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2 02 40000 00 0000 150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3 348 939,36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3 050 628,00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3 088 037,00</w:t>
            </w:r>
          </w:p>
        </w:tc>
      </w:tr>
      <w:tr w:rsidR="002F17B8" w:rsidRPr="002F17B8" w:rsidTr="00AB7312">
        <w:trPr>
          <w:trHeight w:val="1139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2 02 45179 00 0000 150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2 740 584,00</w:t>
            </w:r>
          </w:p>
        </w:tc>
      </w:tr>
      <w:tr w:rsidR="002F17B8" w:rsidRPr="002F17B8" w:rsidTr="00AB7312">
        <w:trPr>
          <w:trHeight w:val="145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2 02 45179 14 0000 150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2 740 584,00</w:t>
            </w:r>
          </w:p>
        </w:tc>
      </w:tr>
      <w:tr w:rsidR="002F17B8" w:rsidRPr="002F17B8" w:rsidTr="00AB7312">
        <w:trPr>
          <w:trHeight w:val="135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2F17B8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федерального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2 02 45179 14 0110 150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2 325 503,00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2 517 536,00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2 521 337,00</w:t>
            </w:r>
          </w:p>
        </w:tc>
      </w:tr>
      <w:tr w:rsidR="002F17B8" w:rsidRPr="002F17B8" w:rsidTr="00AB7312">
        <w:trPr>
          <w:trHeight w:val="110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2F17B8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2 02 45179 14 0220 150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148 436,36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189 492,00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219 247,00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2 02 49999 00 0000 150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875 000,00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347 453,00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2 02 49999 14 0000 150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875 000,00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347 453,00</w:t>
            </w:r>
          </w:p>
        </w:tc>
      </w:tr>
      <w:tr w:rsidR="002F17B8" w:rsidRPr="002F17B8" w:rsidTr="00AB7312">
        <w:trPr>
          <w:trHeight w:val="42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округов, за счет областного бюджета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2 02 49999 14 0220 150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875 000,00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347 453,00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2 07 00000 00 0000 000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2 400 000,00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6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2 07 04000 14 0000 150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43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2 400 000,00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1147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Зеленая в с. </w:t>
            </w:r>
            <w:proofErr w:type="spellStart"/>
            <w:r w:rsidRPr="002F17B8">
              <w:rPr>
                <w:rFonts w:eastAsia="Times New Roman"/>
                <w:color w:val="000000"/>
              </w:rPr>
              <w:t>Нестиары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2 07 04050 14 1001 150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168 000,00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132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Устройство тротуара по ул. </w:t>
            </w:r>
            <w:proofErr w:type="spellStart"/>
            <w:r w:rsidRPr="002F17B8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(Участок 3) в д. </w:t>
            </w:r>
            <w:proofErr w:type="spellStart"/>
            <w:r w:rsidRPr="002F17B8">
              <w:rPr>
                <w:rFonts w:eastAsia="Times New Roman"/>
                <w:color w:val="000000"/>
              </w:rPr>
              <w:t>Задворка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</w:t>
            </w:r>
            <w:proofErr w:type="gramStart"/>
            <w:r w:rsidRPr="002F17B8">
              <w:rPr>
                <w:rFonts w:eastAsia="Times New Roman"/>
                <w:color w:val="000000"/>
              </w:rPr>
              <w:t>КМ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0+000 - КМ 0+206 -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2 07 04050 14 1002 150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150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Школьная (участок 2) КМ 0+000 - КМ 0+588 в с. </w:t>
            </w:r>
            <w:proofErr w:type="gramStart"/>
            <w:r w:rsidRPr="002F17B8">
              <w:rPr>
                <w:rFonts w:eastAsia="Times New Roman"/>
                <w:color w:val="000000"/>
              </w:rPr>
              <w:t>Владимирское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 Воскресенского муниципального округа Нижегородской области -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2 07 04050 14 1003 150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820 000,00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144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Прочие безвозмездные поступления, зачисляемые в бюджеты муниципальных округов. Средства юридических лиц. Ремонт автомобильных дорог по ул. Железнодорожная и ул. Больничная в п. Красный Яр Воскресенского муниципального округа Нижегородской области -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2 07 04050 14 1004 150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1423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lastRenderedPageBreak/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Центральная от д.2 до д.18 в д. </w:t>
            </w:r>
            <w:proofErr w:type="spellStart"/>
            <w:r w:rsidRPr="002F17B8">
              <w:rPr>
                <w:rFonts w:eastAsia="Times New Roman"/>
                <w:color w:val="000000"/>
              </w:rPr>
              <w:t>Якшиха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2 07 04050 14 1005 150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602 000,00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физических лиц. Ремонт автомобильной дороги по ул. Зеленая в с. </w:t>
            </w:r>
            <w:proofErr w:type="spellStart"/>
            <w:r w:rsidRPr="002F17B8">
              <w:rPr>
                <w:rFonts w:eastAsia="Times New Roman"/>
                <w:color w:val="000000"/>
              </w:rPr>
              <w:t>Нестиары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2 07 04050 14 2001 150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78 000,00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1281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физических лиц. Устройство тротуара по ул. </w:t>
            </w:r>
            <w:proofErr w:type="spellStart"/>
            <w:r w:rsidRPr="002F17B8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(Участок 3) в д. </w:t>
            </w:r>
            <w:proofErr w:type="spellStart"/>
            <w:r w:rsidRPr="002F17B8">
              <w:rPr>
                <w:rFonts w:eastAsia="Times New Roman"/>
                <w:color w:val="000000"/>
              </w:rPr>
              <w:t>Задворка</w:t>
            </w:r>
            <w:proofErr w:type="spellEnd"/>
            <w:r w:rsidRPr="002F17B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</w:t>
            </w:r>
            <w:proofErr w:type="gramStart"/>
            <w:r w:rsidRPr="002F17B8">
              <w:rPr>
                <w:rFonts w:eastAsia="Times New Roman"/>
                <w:color w:val="000000"/>
              </w:rPr>
              <w:t>КМ</w:t>
            </w:r>
            <w:proofErr w:type="gramEnd"/>
            <w:r w:rsidRPr="002F17B8">
              <w:rPr>
                <w:rFonts w:eastAsia="Times New Roman"/>
                <w:color w:val="000000"/>
              </w:rPr>
              <w:t xml:space="preserve"> 0+000 - КМ 0+206 -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2 07 04050 14 2002 150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106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 xml:space="preserve">2 19 00000 00 0000 000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2F17B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904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2 19 00000 14 0000 150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1086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2 19 60010 14 0000 150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1260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(средства областного бюджета)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 xml:space="preserve">2 19 60010 14 0220 150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0,00</w:t>
            </w:r>
          </w:p>
        </w:tc>
      </w:tr>
      <w:tr w:rsidR="002F17B8" w:rsidRPr="002F17B8" w:rsidTr="00AB7312">
        <w:trPr>
          <w:trHeight w:val="375"/>
          <w:jc w:val="center"/>
        </w:trPr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both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ИТОГО ДОХОДОВ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7B8" w:rsidRPr="002F17B8" w:rsidRDefault="002F17B8" w:rsidP="002F17B8">
            <w:pPr>
              <w:jc w:val="center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1 242 566 633,61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1 191 606 949,53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7B8" w:rsidRPr="002F17B8" w:rsidRDefault="002F17B8" w:rsidP="002F17B8">
            <w:pPr>
              <w:jc w:val="right"/>
              <w:rPr>
                <w:rFonts w:eastAsia="Times New Roman"/>
                <w:color w:val="000000"/>
              </w:rPr>
            </w:pPr>
            <w:r w:rsidRPr="002F17B8">
              <w:rPr>
                <w:rFonts w:eastAsia="Times New Roman"/>
                <w:color w:val="000000"/>
              </w:rPr>
              <w:t>1 413 292 662,91</w:t>
            </w:r>
          </w:p>
        </w:tc>
      </w:tr>
    </w:tbl>
    <w:p w:rsidR="002B09AA" w:rsidRDefault="002B09AA"/>
    <w:sectPr w:rsidR="002B09AA" w:rsidSect="002F17B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7B8"/>
    <w:rsid w:val="002B09AA"/>
    <w:rsid w:val="002F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17B8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F17B8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7B8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F17B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2F17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2F17B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2F17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F17B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2F17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F17B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F17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2F17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2F17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2F17B8"/>
  </w:style>
  <w:style w:type="paragraph" w:styleId="ab">
    <w:name w:val="Normal (Web)"/>
    <w:basedOn w:val="a"/>
    <w:uiPriority w:val="99"/>
    <w:rsid w:val="002F17B8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2F17B8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2F17B8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2F1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2F1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2F17B8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2F17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F17B8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2F17B8"/>
    <w:rPr>
      <w:rFonts w:ascii="Arial" w:hAnsi="Arial" w:cs="Arial" w:hint="default"/>
      <w:sz w:val="24"/>
    </w:rPr>
  </w:style>
  <w:style w:type="character" w:customStyle="1" w:styleId="WW8Num2z0">
    <w:name w:val="WW8Num2z0"/>
    <w:rsid w:val="002F17B8"/>
  </w:style>
  <w:style w:type="character" w:customStyle="1" w:styleId="WW8Num2z1">
    <w:name w:val="WW8Num2z1"/>
    <w:rsid w:val="002F17B8"/>
  </w:style>
  <w:style w:type="character" w:customStyle="1" w:styleId="WW8Num2z2">
    <w:name w:val="WW8Num2z2"/>
    <w:rsid w:val="002F17B8"/>
  </w:style>
  <w:style w:type="character" w:customStyle="1" w:styleId="WW8Num2z3">
    <w:name w:val="WW8Num2z3"/>
    <w:rsid w:val="002F17B8"/>
  </w:style>
  <w:style w:type="character" w:customStyle="1" w:styleId="WW8Num2z4">
    <w:name w:val="WW8Num2z4"/>
    <w:rsid w:val="002F17B8"/>
  </w:style>
  <w:style w:type="character" w:customStyle="1" w:styleId="WW8Num2z5">
    <w:name w:val="WW8Num2z5"/>
    <w:rsid w:val="002F17B8"/>
  </w:style>
  <w:style w:type="character" w:customStyle="1" w:styleId="WW8Num2z6">
    <w:name w:val="WW8Num2z6"/>
    <w:rsid w:val="002F17B8"/>
  </w:style>
  <w:style w:type="character" w:customStyle="1" w:styleId="WW8Num2z7">
    <w:name w:val="WW8Num2z7"/>
    <w:rsid w:val="002F17B8"/>
  </w:style>
  <w:style w:type="character" w:customStyle="1" w:styleId="WW8Num2z8">
    <w:name w:val="WW8Num2z8"/>
    <w:rsid w:val="002F17B8"/>
  </w:style>
  <w:style w:type="character" w:customStyle="1" w:styleId="WW8Num3z0">
    <w:name w:val="WW8Num3z0"/>
    <w:rsid w:val="002F17B8"/>
    <w:rPr>
      <w:rFonts w:hint="default"/>
    </w:rPr>
  </w:style>
  <w:style w:type="character" w:customStyle="1" w:styleId="WW8Num4z0">
    <w:name w:val="WW8Num4z0"/>
    <w:rsid w:val="002F17B8"/>
    <w:rPr>
      <w:rFonts w:hint="default"/>
      <w:sz w:val="24"/>
    </w:rPr>
  </w:style>
  <w:style w:type="character" w:customStyle="1" w:styleId="WW8Num4z1">
    <w:name w:val="WW8Num4z1"/>
    <w:rsid w:val="002F17B8"/>
  </w:style>
  <w:style w:type="character" w:customStyle="1" w:styleId="WW8Num4z2">
    <w:name w:val="WW8Num4z2"/>
    <w:rsid w:val="002F17B8"/>
  </w:style>
  <w:style w:type="character" w:customStyle="1" w:styleId="WW8Num4z3">
    <w:name w:val="WW8Num4z3"/>
    <w:rsid w:val="002F17B8"/>
  </w:style>
  <w:style w:type="character" w:customStyle="1" w:styleId="WW8Num4z4">
    <w:name w:val="WW8Num4z4"/>
    <w:rsid w:val="002F17B8"/>
  </w:style>
  <w:style w:type="character" w:customStyle="1" w:styleId="WW8Num4z5">
    <w:name w:val="WW8Num4z5"/>
    <w:rsid w:val="002F17B8"/>
  </w:style>
  <w:style w:type="character" w:customStyle="1" w:styleId="WW8Num4z6">
    <w:name w:val="WW8Num4z6"/>
    <w:rsid w:val="002F17B8"/>
  </w:style>
  <w:style w:type="character" w:customStyle="1" w:styleId="WW8Num4z7">
    <w:name w:val="WW8Num4z7"/>
    <w:rsid w:val="002F17B8"/>
  </w:style>
  <w:style w:type="character" w:customStyle="1" w:styleId="WW8Num4z8">
    <w:name w:val="WW8Num4z8"/>
    <w:rsid w:val="002F17B8"/>
  </w:style>
  <w:style w:type="character" w:customStyle="1" w:styleId="WW8Num5z0">
    <w:name w:val="WW8Num5z0"/>
    <w:rsid w:val="002F17B8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2F17B8"/>
    <w:rPr>
      <w:rFonts w:hint="default"/>
    </w:rPr>
  </w:style>
  <w:style w:type="character" w:customStyle="1" w:styleId="6">
    <w:name w:val="Основной шрифт абзаца6"/>
    <w:rsid w:val="002F17B8"/>
  </w:style>
  <w:style w:type="character" w:customStyle="1" w:styleId="WW8Num1z2">
    <w:name w:val="WW8Num1z2"/>
    <w:rsid w:val="002F17B8"/>
  </w:style>
  <w:style w:type="character" w:customStyle="1" w:styleId="WW8Num1z3">
    <w:name w:val="WW8Num1z3"/>
    <w:rsid w:val="002F17B8"/>
  </w:style>
  <w:style w:type="character" w:customStyle="1" w:styleId="WW8Num1z4">
    <w:name w:val="WW8Num1z4"/>
    <w:rsid w:val="002F17B8"/>
  </w:style>
  <w:style w:type="character" w:customStyle="1" w:styleId="WW8Num1z5">
    <w:name w:val="WW8Num1z5"/>
    <w:rsid w:val="002F17B8"/>
  </w:style>
  <w:style w:type="character" w:customStyle="1" w:styleId="WW8Num1z6">
    <w:name w:val="WW8Num1z6"/>
    <w:rsid w:val="002F17B8"/>
  </w:style>
  <w:style w:type="character" w:customStyle="1" w:styleId="WW8Num1z7">
    <w:name w:val="WW8Num1z7"/>
    <w:rsid w:val="002F17B8"/>
  </w:style>
  <w:style w:type="character" w:customStyle="1" w:styleId="WW8Num1z8">
    <w:name w:val="WW8Num1z8"/>
    <w:rsid w:val="002F17B8"/>
  </w:style>
  <w:style w:type="character" w:customStyle="1" w:styleId="5">
    <w:name w:val="Основной шрифт абзаца5"/>
    <w:rsid w:val="002F17B8"/>
  </w:style>
  <w:style w:type="character" w:customStyle="1" w:styleId="4">
    <w:name w:val="Основной шрифт абзаца4"/>
    <w:rsid w:val="002F17B8"/>
  </w:style>
  <w:style w:type="character" w:customStyle="1" w:styleId="3">
    <w:name w:val="Основной шрифт абзаца3"/>
    <w:rsid w:val="002F17B8"/>
  </w:style>
  <w:style w:type="character" w:customStyle="1" w:styleId="22">
    <w:name w:val="Основной шрифт абзаца2"/>
    <w:rsid w:val="002F17B8"/>
  </w:style>
  <w:style w:type="character" w:customStyle="1" w:styleId="WW8Num5z1">
    <w:name w:val="WW8Num5z1"/>
    <w:rsid w:val="002F17B8"/>
  </w:style>
  <w:style w:type="character" w:customStyle="1" w:styleId="WW8Num5z2">
    <w:name w:val="WW8Num5z2"/>
    <w:rsid w:val="002F17B8"/>
  </w:style>
  <w:style w:type="character" w:customStyle="1" w:styleId="WW8Num5z3">
    <w:name w:val="WW8Num5z3"/>
    <w:rsid w:val="002F17B8"/>
  </w:style>
  <w:style w:type="character" w:customStyle="1" w:styleId="WW8Num5z4">
    <w:name w:val="WW8Num5z4"/>
    <w:rsid w:val="002F17B8"/>
  </w:style>
  <w:style w:type="character" w:customStyle="1" w:styleId="WW8Num5z5">
    <w:name w:val="WW8Num5z5"/>
    <w:rsid w:val="002F17B8"/>
  </w:style>
  <w:style w:type="character" w:customStyle="1" w:styleId="WW8Num5z6">
    <w:name w:val="WW8Num5z6"/>
    <w:rsid w:val="002F17B8"/>
  </w:style>
  <w:style w:type="character" w:customStyle="1" w:styleId="WW8Num5z7">
    <w:name w:val="WW8Num5z7"/>
    <w:rsid w:val="002F17B8"/>
  </w:style>
  <w:style w:type="character" w:customStyle="1" w:styleId="WW8Num5z8">
    <w:name w:val="WW8Num5z8"/>
    <w:rsid w:val="002F17B8"/>
  </w:style>
  <w:style w:type="character" w:customStyle="1" w:styleId="WW8Num7z0">
    <w:name w:val="WW8Num7z0"/>
    <w:rsid w:val="002F17B8"/>
  </w:style>
  <w:style w:type="character" w:customStyle="1" w:styleId="WW8Num7z1">
    <w:name w:val="WW8Num7z1"/>
    <w:rsid w:val="002F17B8"/>
  </w:style>
  <w:style w:type="character" w:customStyle="1" w:styleId="WW8Num7z2">
    <w:name w:val="WW8Num7z2"/>
    <w:rsid w:val="002F17B8"/>
  </w:style>
  <w:style w:type="character" w:customStyle="1" w:styleId="WW8Num7z3">
    <w:name w:val="WW8Num7z3"/>
    <w:rsid w:val="002F17B8"/>
  </w:style>
  <w:style w:type="character" w:customStyle="1" w:styleId="WW8Num7z4">
    <w:name w:val="WW8Num7z4"/>
    <w:rsid w:val="002F17B8"/>
  </w:style>
  <w:style w:type="character" w:customStyle="1" w:styleId="WW8Num7z5">
    <w:name w:val="WW8Num7z5"/>
    <w:rsid w:val="002F17B8"/>
  </w:style>
  <w:style w:type="character" w:customStyle="1" w:styleId="WW8Num7z6">
    <w:name w:val="WW8Num7z6"/>
    <w:rsid w:val="002F17B8"/>
  </w:style>
  <w:style w:type="character" w:customStyle="1" w:styleId="WW8Num7z7">
    <w:name w:val="WW8Num7z7"/>
    <w:rsid w:val="002F17B8"/>
  </w:style>
  <w:style w:type="character" w:customStyle="1" w:styleId="WW8Num7z8">
    <w:name w:val="WW8Num7z8"/>
    <w:rsid w:val="002F17B8"/>
  </w:style>
  <w:style w:type="character" w:customStyle="1" w:styleId="WW8Num8z0">
    <w:name w:val="WW8Num8z0"/>
    <w:rsid w:val="002F17B8"/>
  </w:style>
  <w:style w:type="character" w:customStyle="1" w:styleId="WW8Num8z1">
    <w:name w:val="WW8Num8z1"/>
    <w:rsid w:val="002F17B8"/>
  </w:style>
  <w:style w:type="character" w:customStyle="1" w:styleId="WW8Num8z2">
    <w:name w:val="WW8Num8z2"/>
    <w:rsid w:val="002F17B8"/>
  </w:style>
  <w:style w:type="character" w:customStyle="1" w:styleId="WW8Num8z3">
    <w:name w:val="WW8Num8z3"/>
    <w:rsid w:val="002F17B8"/>
  </w:style>
  <w:style w:type="character" w:customStyle="1" w:styleId="WW8Num8z4">
    <w:name w:val="WW8Num8z4"/>
    <w:rsid w:val="002F17B8"/>
  </w:style>
  <w:style w:type="character" w:customStyle="1" w:styleId="WW8Num8z5">
    <w:name w:val="WW8Num8z5"/>
    <w:rsid w:val="002F17B8"/>
  </w:style>
  <w:style w:type="character" w:customStyle="1" w:styleId="WW8Num8z6">
    <w:name w:val="WW8Num8z6"/>
    <w:rsid w:val="002F17B8"/>
  </w:style>
  <w:style w:type="character" w:customStyle="1" w:styleId="WW8Num8z7">
    <w:name w:val="WW8Num8z7"/>
    <w:rsid w:val="002F17B8"/>
  </w:style>
  <w:style w:type="character" w:customStyle="1" w:styleId="WW8Num8z8">
    <w:name w:val="WW8Num8z8"/>
    <w:rsid w:val="002F17B8"/>
  </w:style>
  <w:style w:type="character" w:customStyle="1" w:styleId="WW8Num9z0">
    <w:name w:val="WW8Num9z0"/>
    <w:rsid w:val="002F17B8"/>
  </w:style>
  <w:style w:type="character" w:customStyle="1" w:styleId="WW8Num9z1">
    <w:name w:val="WW8Num9z1"/>
    <w:rsid w:val="002F17B8"/>
  </w:style>
  <w:style w:type="character" w:customStyle="1" w:styleId="WW8Num9z2">
    <w:name w:val="WW8Num9z2"/>
    <w:rsid w:val="002F17B8"/>
  </w:style>
  <w:style w:type="character" w:customStyle="1" w:styleId="WW8Num9z3">
    <w:name w:val="WW8Num9z3"/>
    <w:rsid w:val="002F17B8"/>
  </w:style>
  <w:style w:type="character" w:customStyle="1" w:styleId="WW8Num9z4">
    <w:name w:val="WW8Num9z4"/>
    <w:rsid w:val="002F17B8"/>
  </w:style>
  <w:style w:type="character" w:customStyle="1" w:styleId="WW8Num9z5">
    <w:name w:val="WW8Num9z5"/>
    <w:rsid w:val="002F17B8"/>
  </w:style>
  <w:style w:type="character" w:customStyle="1" w:styleId="WW8Num9z6">
    <w:name w:val="WW8Num9z6"/>
    <w:rsid w:val="002F17B8"/>
  </w:style>
  <w:style w:type="character" w:customStyle="1" w:styleId="WW8Num9z7">
    <w:name w:val="WW8Num9z7"/>
    <w:rsid w:val="002F17B8"/>
  </w:style>
  <w:style w:type="character" w:customStyle="1" w:styleId="WW8Num9z8">
    <w:name w:val="WW8Num9z8"/>
    <w:rsid w:val="002F17B8"/>
  </w:style>
  <w:style w:type="character" w:customStyle="1" w:styleId="WW8Num10z0">
    <w:name w:val="WW8Num10z0"/>
    <w:rsid w:val="002F17B8"/>
  </w:style>
  <w:style w:type="character" w:customStyle="1" w:styleId="WW8Num10z1">
    <w:name w:val="WW8Num10z1"/>
    <w:rsid w:val="002F17B8"/>
  </w:style>
  <w:style w:type="character" w:customStyle="1" w:styleId="WW8Num10z2">
    <w:name w:val="WW8Num10z2"/>
    <w:rsid w:val="002F17B8"/>
  </w:style>
  <w:style w:type="character" w:customStyle="1" w:styleId="WW8Num10z3">
    <w:name w:val="WW8Num10z3"/>
    <w:rsid w:val="002F17B8"/>
  </w:style>
  <w:style w:type="character" w:customStyle="1" w:styleId="WW8Num10z4">
    <w:name w:val="WW8Num10z4"/>
    <w:rsid w:val="002F17B8"/>
  </w:style>
  <w:style w:type="character" w:customStyle="1" w:styleId="WW8Num10z5">
    <w:name w:val="WW8Num10z5"/>
    <w:rsid w:val="002F17B8"/>
  </w:style>
  <w:style w:type="character" w:customStyle="1" w:styleId="WW8Num10z6">
    <w:name w:val="WW8Num10z6"/>
    <w:rsid w:val="002F17B8"/>
  </w:style>
  <w:style w:type="character" w:customStyle="1" w:styleId="WW8Num10z7">
    <w:name w:val="WW8Num10z7"/>
    <w:rsid w:val="002F17B8"/>
  </w:style>
  <w:style w:type="character" w:customStyle="1" w:styleId="WW8Num10z8">
    <w:name w:val="WW8Num10z8"/>
    <w:rsid w:val="002F17B8"/>
  </w:style>
  <w:style w:type="character" w:customStyle="1" w:styleId="WW8Num11z0">
    <w:name w:val="WW8Num11z0"/>
    <w:rsid w:val="002F17B8"/>
  </w:style>
  <w:style w:type="character" w:customStyle="1" w:styleId="WW8Num11z2">
    <w:name w:val="WW8Num11z2"/>
    <w:rsid w:val="002F17B8"/>
  </w:style>
  <w:style w:type="character" w:customStyle="1" w:styleId="WW8Num11z3">
    <w:name w:val="WW8Num11z3"/>
    <w:rsid w:val="002F17B8"/>
  </w:style>
  <w:style w:type="character" w:customStyle="1" w:styleId="WW8Num11z4">
    <w:name w:val="WW8Num11z4"/>
    <w:rsid w:val="002F17B8"/>
  </w:style>
  <w:style w:type="character" w:customStyle="1" w:styleId="WW8Num11z5">
    <w:name w:val="WW8Num11z5"/>
    <w:rsid w:val="002F17B8"/>
  </w:style>
  <w:style w:type="character" w:customStyle="1" w:styleId="WW8Num11z6">
    <w:name w:val="WW8Num11z6"/>
    <w:rsid w:val="002F17B8"/>
  </w:style>
  <w:style w:type="character" w:customStyle="1" w:styleId="WW8Num11z7">
    <w:name w:val="WW8Num11z7"/>
    <w:rsid w:val="002F17B8"/>
  </w:style>
  <w:style w:type="character" w:customStyle="1" w:styleId="WW8Num11z8">
    <w:name w:val="WW8Num11z8"/>
    <w:rsid w:val="002F17B8"/>
  </w:style>
  <w:style w:type="character" w:customStyle="1" w:styleId="WW8Num12z0">
    <w:name w:val="WW8Num12z0"/>
    <w:rsid w:val="002F17B8"/>
  </w:style>
  <w:style w:type="character" w:customStyle="1" w:styleId="WW8Num12z1">
    <w:name w:val="WW8Num12z1"/>
    <w:rsid w:val="002F17B8"/>
  </w:style>
  <w:style w:type="character" w:customStyle="1" w:styleId="WW8Num12z2">
    <w:name w:val="WW8Num12z2"/>
    <w:rsid w:val="002F17B8"/>
  </w:style>
  <w:style w:type="character" w:customStyle="1" w:styleId="WW8Num12z3">
    <w:name w:val="WW8Num12z3"/>
    <w:rsid w:val="002F17B8"/>
  </w:style>
  <w:style w:type="character" w:customStyle="1" w:styleId="WW8Num12z4">
    <w:name w:val="WW8Num12z4"/>
    <w:rsid w:val="002F17B8"/>
  </w:style>
  <w:style w:type="character" w:customStyle="1" w:styleId="WW8Num12z5">
    <w:name w:val="WW8Num12z5"/>
    <w:rsid w:val="002F17B8"/>
  </w:style>
  <w:style w:type="character" w:customStyle="1" w:styleId="WW8Num12z6">
    <w:name w:val="WW8Num12z6"/>
    <w:rsid w:val="002F17B8"/>
  </w:style>
  <w:style w:type="character" w:customStyle="1" w:styleId="WW8Num12z7">
    <w:name w:val="WW8Num12z7"/>
    <w:rsid w:val="002F17B8"/>
  </w:style>
  <w:style w:type="character" w:customStyle="1" w:styleId="WW8Num12z8">
    <w:name w:val="WW8Num12z8"/>
    <w:rsid w:val="002F17B8"/>
  </w:style>
  <w:style w:type="character" w:customStyle="1" w:styleId="WW8Num13z0">
    <w:name w:val="WW8Num13z0"/>
    <w:rsid w:val="002F17B8"/>
  </w:style>
  <w:style w:type="character" w:customStyle="1" w:styleId="WW8Num13z2">
    <w:name w:val="WW8Num13z2"/>
    <w:rsid w:val="002F17B8"/>
  </w:style>
  <w:style w:type="character" w:customStyle="1" w:styleId="WW8Num13z3">
    <w:name w:val="WW8Num13z3"/>
    <w:rsid w:val="002F17B8"/>
  </w:style>
  <w:style w:type="character" w:customStyle="1" w:styleId="WW8Num13z4">
    <w:name w:val="WW8Num13z4"/>
    <w:rsid w:val="002F17B8"/>
  </w:style>
  <w:style w:type="character" w:customStyle="1" w:styleId="WW8Num13z5">
    <w:name w:val="WW8Num13z5"/>
    <w:rsid w:val="002F17B8"/>
  </w:style>
  <w:style w:type="character" w:customStyle="1" w:styleId="WW8Num13z6">
    <w:name w:val="WW8Num13z6"/>
    <w:rsid w:val="002F17B8"/>
  </w:style>
  <w:style w:type="character" w:customStyle="1" w:styleId="WW8Num13z7">
    <w:name w:val="WW8Num13z7"/>
    <w:rsid w:val="002F17B8"/>
  </w:style>
  <w:style w:type="character" w:customStyle="1" w:styleId="WW8Num13z8">
    <w:name w:val="WW8Num13z8"/>
    <w:rsid w:val="002F17B8"/>
  </w:style>
  <w:style w:type="character" w:customStyle="1" w:styleId="WW8Num14z0">
    <w:name w:val="WW8Num14z0"/>
    <w:rsid w:val="002F17B8"/>
  </w:style>
  <w:style w:type="character" w:customStyle="1" w:styleId="WW8Num14z2">
    <w:name w:val="WW8Num14z2"/>
    <w:rsid w:val="002F17B8"/>
  </w:style>
  <w:style w:type="character" w:customStyle="1" w:styleId="WW8Num14z3">
    <w:name w:val="WW8Num14z3"/>
    <w:rsid w:val="002F17B8"/>
  </w:style>
  <w:style w:type="character" w:customStyle="1" w:styleId="WW8Num14z4">
    <w:name w:val="WW8Num14z4"/>
    <w:rsid w:val="002F17B8"/>
  </w:style>
  <w:style w:type="character" w:customStyle="1" w:styleId="WW8Num14z5">
    <w:name w:val="WW8Num14z5"/>
    <w:rsid w:val="002F17B8"/>
  </w:style>
  <w:style w:type="character" w:customStyle="1" w:styleId="WW8Num14z6">
    <w:name w:val="WW8Num14z6"/>
    <w:rsid w:val="002F17B8"/>
  </w:style>
  <w:style w:type="character" w:customStyle="1" w:styleId="WW8Num14z7">
    <w:name w:val="WW8Num14z7"/>
    <w:rsid w:val="002F17B8"/>
  </w:style>
  <w:style w:type="character" w:customStyle="1" w:styleId="WW8Num14z8">
    <w:name w:val="WW8Num14z8"/>
    <w:rsid w:val="002F17B8"/>
  </w:style>
  <w:style w:type="character" w:customStyle="1" w:styleId="WW8Num15z0">
    <w:name w:val="WW8Num15z0"/>
    <w:rsid w:val="002F17B8"/>
  </w:style>
  <w:style w:type="character" w:customStyle="1" w:styleId="WW8Num15z1">
    <w:name w:val="WW8Num15z1"/>
    <w:rsid w:val="002F17B8"/>
  </w:style>
  <w:style w:type="character" w:customStyle="1" w:styleId="WW8Num15z2">
    <w:name w:val="WW8Num15z2"/>
    <w:rsid w:val="002F17B8"/>
  </w:style>
  <w:style w:type="character" w:customStyle="1" w:styleId="WW8Num15z3">
    <w:name w:val="WW8Num15z3"/>
    <w:rsid w:val="002F17B8"/>
  </w:style>
  <w:style w:type="character" w:customStyle="1" w:styleId="WW8Num15z4">
    <w:name w:val="WW8Num15z4"/>
    <w:rsid w:val="002F17B8"/>
  </w:style>
  <w:style w:type="character" w:customStyle="1" w:styleId="WW8Num15z5">
    <w:name w:val="WW8Num15z5"/>
    <w:rsid w:val="002F17B8"/>
  </w:style>
  <w:style w:type="character" w:customStyle="1" w:styleId="WW8Num15z6">
    <w:name w:val="WW8Num15z6"/>
    <w:rsid w:val="002F17B8"/>
  </w:style>
  <w:style w:type="character" w:customStyle="1" w:styleId="WW8Num15z7">
    <w:name w:val="WW8Num15z7"/>
    <w:rsid w:val="002F17B8"/>
  </w:style>
  <w:style w:type="character" w:customStyle="1" w:styleId="WW8Num15z8">
    <w:name w:val="WW8Num15z8"/>
    <w:rsid w:val="002F17B8"/>
  </w:style>
  <w:style w:type="character" w:customStyle="1" w:styleId="WW8Num16z0">
    <w:name w:val="WW8Num16z0"/>
    <w:rsid w:val="002F17B8"/>
  </w:style>
  <w:style w:type="character" w:customStyle="1" w:styleId="WW8Num16z2">
    <w:name w:val="WW8Num16z2"/>
    <w:rsid w:val="002F17B8"/>
  </w:style>
  <w:style w:type="character" w:customStyle="1" w:styleId="WW8Num16z3">
    <w:name w:val="WW8Num16z3"/>
    <w:rsid w:val="002F17B8"/>
  </w:style>
  <w:style w:type="character" w:customStyle="1" w:styleId="WW8Num16z4">
    <w:name w:val="WW8Num16z4"/>
    <w:rsid w:val="002F17B8"/>
  </w:style>
  <w:style w:type="character" w:customStyle="1" w:styleId="WW8Num16z5">
    <w:name w:val="WW8Num16z5"/>
    <w:rsid w:val="002F17B8"/>
  </w:style>
  <w:style w:type="character" w:customStyle="1" w:styleId="WW8Num16z6">
    <w:name w:val="WW8Num16z6"/>
    <w:rsid w:val="002F17B8"/>
  </w:style>
  <w:style w:type="character" w:customStyle="1" w:styleId="WW8Num16z7">
    <w:name w:val="WW8Num16z7"/>
    <w:rsid w:val="002F17B8"/>
  </w:style>
  <w:style w:type="character" w:customStyle="1" w:styleId="WW8Num16z8">
    <w:name w:val="WW8Num16z8"/>
    <w:rsid w:val="002F17B8"/>
  </w:style>
  <w:style w:type="character" w:customStyle="1" w:styleId="WW8Num17z0">
    <w:name w:val="WW8Num17z0"/>
    <w:rsid w:val="002F17B8"/>
  </w:style>
  <w:style w:type="character" w:customStyle="1" w:styleId="WW8Num17z1">
    <w:name w:val="WW8Num17z1"/>
    <w:rsid w:val="002F17B8"/>
  </w:style>
  <w:style w:type="character" w:customStyle="1" w:styleId="WW8Num17z2">
    <w:name w:val="WW8Num17z2"/>
    <w:rsid w:val="002F17B8"/>
  </w:style>
  <w:style w:type="character" w:customStyle="1" w:styleId="WW8Num17z3">
    <w:name w:val="WW8Num17z3"/>
    <w:rsid w:val="002F17B8"/>
  </w:style>
  <w:style w:type="character" w:customStyle="1" w:styleId="WW8Num17z4">
    <w:name w:val="WW8Num17z4"/>
    <w:rsid w:val="002F17B8"/>
  </w:style>
  <w:style w:type="character" w:customStyle="1" w:styleId="WW8Num17z5">
    <w:name w:val="WW8Num17z5"/>
    <w:rsid w:val="002F17B8"/>
  </w:style>
  <w:style w:type="character" w:customStyle="1" w:styleId="WW8Num17z6">
    <w:name w:val="WW8Num17z6"/>
    <w:rsid w:val="002F17B8"/>
  </w:style>
  <w:style w:type="character" w:customStyle="1" w:styleId="WW8Num17z7">
    <w:name w:val="WW8Num17z7"/>
    <w:rsid w:val="002F17B8"/>
  </w:style>
  <w:style w:type="character" w:customStyle="1" w:styleId="WW8Num17z8">
    <w:name w:val="WW8Num17z8"/>
    <w:rsid w:val="002F17B8"/>
  </w:style>
  <w:style w:type="character" w:customStyle="1" w:styleId="WW8Num18z0">
    <w:name w:val="WW8Num18z0"/>
    <w:rsid w:val="002F17B8"/>
  </w:style>
  <w:style w:type="character" w:customStyle="1" w:styleId="WW8Num18z1">
    <w:name w:val="WW8Num18z1"/>
    <w:rsid w:val="002F17B8"/>
  </w:style>
  <w:style w:type="character" w:customStyle="1" w:styleId="WW8Num18z2">
    <w:name w:val="WW8Num18z2"/>
    <w:rsid w:val="002F17B8"/>
  </w:style>
  <w:style w:type="character" w:customStyle="1" w:styleId="WW8Num18z3">
    <w:name w:val="WW8Num18z3"/>
    <w:rsid w:val="002F17B8"/>
  </w:style>
  <w:style w:type="character" w:customStyle="1" w:styleId="WW8Num18z4">
    <w:name w:val="WW8Num18z4"/>
    <w:rsid w:val="002F17B8"/>
  </w:style>
  <w:style w:type="character" w:customStyle="1" w:styleId="WW8Num18z5">
    <w:name w:val="WW8Num18z5"/>
    <w:rsid w:val="002F17B8"/>
  </w:style>
  <w:style w:type="character" w:customStyle="1" w:styleId="WW8Num18z6">
    <w:name w:val="WW8Num18z6"/>
    <w:rsid w:val="002F17B8"/>
  </w:style>
  <w:style w:type="character" w:customStyle="1" w:styleId="WW8Num18z7">
    <w:name w:val="WW8Num18z7"/>
    <w:rsid w:val="002F17B8"/>
  </w:style>
  <w:style w:type="character" w:customStyle="1" w:styleId="WW8Num18z8">
    <w:name w:val="WW8Num18z8"/>
    <w:rsid w:val="002F17B8"/>
  </w:style>
  <w:style w:type="character" w:customStyle="1" w:styleId="WW8Num19z0">
    <w:name w:val="WW8Num19z0"/>
    <w:rsid w:val="002F17B8"/>
  </w:style>
  <w:style w:type="character" w:customStyle="1" w:styleId="WW8Num19z1">
    <w:name w:val="WW8Num19z1"/>
    <w:rsid w:val="002F17B8"/>
  </w:style>
  <w:style w:type="character" w:customStyle="1" w:styleId="WW8Num19z2">
    <w:name w:val="WW8Num19z2"/>
    <w:rsid w:val="002F17B8"/>
  </w:style>
  <w:style w:type="character" w:customStyle="1" w:styleId="WW8Num19z3">
    <w:name w:val="WW8Num19z3"/>
    <w:rsid w:val="002F17B8"/>
  </w:style>
  <w:style w:type="character" w:customStyle="1" w:styleId="WW8Num19z4">
    <w:name w:val="WW8Num19z4"/>
    <w:rsid w:val="002F17B8"/>
  </w:style>
  <w:style w:type="character" w:customStyle="1" w:styleId="WW8Num19z5">
    <w:name w:val="WW8Num19z5"/>
    <w:rsid w:val="002F17B8"/>
  </w:style>
  <w:style w:type="character" w:customStyle="1" w:styleId="WW8Num19z6">
    <w:name w:val="WW8Num19z6"/>
    <w:rsid w:val="002F17B8"/>
  </w:style>
  <w:style w:type="character" w:customStyle="1" w:styleId="WW8Num19z7">
    <w:name w:val="WW8Num19z7"/>
    <w:rsid w:val="002F17B8"/>
  </w:style>
  <w:style w:type="character" w:customStyle="1" w:styleId="WW8Num19z8">
    <w:name w:val="WW8Num19z8"/>
    <w:rsid w:val="002F17B8"/>
  </w:style>
  <w:style w:type="character" w:customStyle="1" w:styleId="WW8Num20z0">
    <w:name w:val="WW8Num20z0"/>
    <w:rsid w:val="002F17B8"/>
  </w:style>
  <w:style w:type="character" w:customStyle="1" w:styleId="WW8Num20z1">
    <w:name w:val="WW8Num20z1"/>
    <w:rsid w:val="002F17B8"/>
  </w:style>
  <w:style w:type="character" w:customStyle="1" w:styleId="WW8Num20z2">
    <w:name w:val="WW8Num20z2"/>
    <w:rsid w:val="002F17B8"/>
  </w:style>
  <w:style w:type="character" w:customStyle="1" w:styleId="WW8Num20z3">
    <w:name w:val="WW8Num20z3"/>
    <w:rsid w:val="002F17B8"/>
  </w:style>
  <w:style w:type="character" w:customStyle="1" w:styleId="WW8Num20z4">
    <w:name w:val="WW8Num20z4"/>
    <w:rsid w:val="002F17B8"/>
  </w:style>
  <w:style w:type="character" w:customStyle="1" w:styleId="WW8Num20z5">
    <w:name w:val="WW8Num20z5"/>
    <w:rsid w:val="002F17B8"/>
  </w:style>
  <w:style w:type="character" w:customStyle="1" w:styleId="WW8Num20z6">
    <w:name w:val="WW8Num20z6"/>
    <w:rsid w:val="002F17B8"/>
  </w:style>
  <w:style w:type="character" w:customStyle="1" w:styleId="WW8Num20z7">
    <w:name w:val="WW8Num20z7"/>
    <w:rsid w:val="002F17B8"/>
  </w:style>
  <w:style w:type="character" w:customStyle="1" w:styleId="WW8Num20z8">
    <w:name w:val="WW8Num20z8"/>
    <w:rsid w:val="002F17B8"/>
  </w:style>
  <w:style w:type="character" w:customStyle="1" w:styleId="WW8Num21z0">
    <w:name w:val="WW8Num21z0"/>
    <w:rsid w:val="002F17B8"/>
  </w:style>
  <w:style w:type="character" w:customStyle="1" w:styleId="WW8Num21z2">
    <w:name w:val="WW8Num21z2"/>
    <w:rsid w:val="002F17B8"/>
  </w:style>
  <w:style w:type="character" w:customStyle="1" w:styleId="WW8Num21z3">
    <w:name w:val="WW8Num21z3"/>
    <w:rsid w:val="002F17B8"/>
  </w:style>
  <w:style w:type="character" w:customStyle="1" w:styleId="WW8Num21z4">
    <w:name w:val="WW8Num21z4"/>
    <w:rsid w:val="002F17B8"/>
  </w:style>
  <w:style w:type="character" w:customStyle="1" w:styleId="WW8Num21z5">
    <w:name w:val="WW8Num21z5"/>
    <w:rsid w:val="002F17B8"/>
  </w:style>
  <w:style w:type="character" w:customStyle="1" w:styleId="WW8Num21z6">
    <w:name w:val="WW8Num21z6"/>
    <w:rsid w:val="002F17B8"/>
  </w:style>
  <w:style w:type="character" w:customStyle="1" w:styleId="WW8Num21z7">
    <w:name w:val="WW8Num21z7"/>
    <w:rsid w:val="002F17B8"/>
  </w:style>
  <w:style w:type="character" w:customStyle="1" w:styleId="WW8Num21z8">
    <w:name w:val="WW8Num21z8"/>
    <w:rsid w:val="002F17B8"/>
  </w:style>
  <w:style w:type="character" w:customStyle="1" w:styleId="WW8Num22z0">
    <w:name w:val="WW8Num22z0"/>
    <w:rsid w:val="002F17B8"/>
  </w:style>
  <w:style w:type="character" w:customStyle="1" w:styleId="WW8Num22z1">
    <w:name w:val="WW8Num22z1"/>
    <w:rsid w:val="002F17B8"/>
  </w:style>
  <w:style w:type="character" w:customStyle="1" w:styleId="WW8Num22z2">
    <w:name w:val="WW8Num22z2"/>
    <w:rsid w:val="002F17B8"/>
  </w:style>
  <w:style w:type="character" w:customStyle="1" w:styleId="WW8Num22z3">
    <w:name w:val="WW8Num22z3"/>
    <w:rsid w:val="002F17B8"/>
  </w:style>
  <w:style w:type="character" w:customStyle="1" w:styleId="WW8Num22z4">
    <w:name w:val="WW8Num22z4"/>
    <w:rsid w:val="002F17B8"/>
  </w:style>
  <w:style w:type="character" w:customStyle="1" w:styleId="WW8Num22z5">
    <w:name w:val="WW8Num22z5"/>
    <w:rsid w:val="002F17B8"/>
  </w:style>
  <w:style w:type="character" w:customStyle="1" w:styleId="WW8Num22z6">
    <w:name w:val="WW8Num22z6"/>
    <w:rsid w:val="002F17B8"/>
  </w:style>
  <w:style w:type="character" w:customStyle="1" w:styleId="WW8Num22z7">
    <w:name w:val="WW8Num22z7"/>
    <w:rsid w:val="002F17B8"/>
  </w:style>
  <w:style w:type="character" w:customStyle="1" w:styleId="WW8Num22z8">
    <w:name w:val="WW8Num22z8"/>
    <w:rsid w:val="002F17B8"/>
  </w:style>
  <w:style w:type="character" w:customStyle="1" w:styleId="WW8Num23z0">
    <w:name w:val="WW8Num23z0"/>
    <w:rsid w:val="002F17B8"/>
  </w:style>
  <w:style w:type="character" w:customStyle="1" w:styleId="WW8Num23z2">
    <w:name w:val="WW8Num23z2"/>
    <w:rsid w:val="002F17B8"/>
  </w:style>
  <w:style w:type="character" w:customStyle="1" w:styleId="WW8Num23z3">
    <w:name w:val="WW8Num23z3"/>
    <w:rsid w:val="002F17B8"/>
  </w:style>
  <w:style w:type="character" w:customStyle="1" w:styleId="WW8Num23z4">
    <w:name w:val="WW8Num23z4"/>
    <w:rsid w:val="002F17B8"/>
  </w:style>
  <w:style w:type="character" w:customStyle="1" w:styleId="WW8Num23z5">
    <w:name w:val="WW8Num23z5"/>
    <w:rsid w:val="002F17B8"/>
  </w:style>
  <w:style w:type="character" w:customStyle="1" w:styleId="WW8Num23z6">
    <w:name w:val="WW8Num23z6"/>
    <w:rsid w:val="002F17B8"/>
  </w:style>
  <w:style w:type="character" w:customStyle="1" w:styleId="WW8Num23z7">
    <w:name w:val="WW8Num23z7"/>
    <w:rsid w:val="002F17B8"/>
  </w:style>
  <w:style w:type="character" w:customStyle="1" w:styleId="WW8Num23z8">
    <w:name w:val="WW8Num23z8"/>
    <w:rsid w:val="002F17B8"/>
  </w:style>
  <w:style w:type="character" w:customStyle="1" w:styleId="WW8Num24z0">
    <w:name w:val="WW8Num24z0"/>
    <w:rsid w:val="002F17B8"/>
  </w:style>
  <w:style w:type="character" w:customStyle="1" w:styleId="WW8Num24z1">
    <w:name w:val="WW8Num24z1"/>
    <w:rsid w:val="002F17B8"/>
  </w:style>
  <w:style w:type="character" w:customStyle="1" w:styleId="WW8Num24z2">
    <w:name w:val="WW8Num24z2"/>
    <w:rsid w:val="002F17B8"/>
  </w:style>
  <w:style w:type="character" w:customStyle="1" w:styleId="WW8Num24z3">
    <w:name w:val="WW8Num24z3"/>
    <w:rsid w:val="002F17B8"/>
  </w:style>
  <w:style w:type="character" w:customStyle="1" w:styleId="WW8Num24z4">
    <w:name w:val="WW8Num24z4"/>
    <w:rsid w:val="002F17B8"/>
  </w:style>
  <w:style w:type="character" w:customStyle="1" w:styleId="WW8Num24z5">
    <w:name w:val="WW8Num24z5"/>
    <w:rsid w:val="002F17B8"/>
  </w:style>
  <w:style w:type="character" w:customStyle="1" w:styleId="WW8Num24z6">
    <w:name w:val="WW8Num24z6"/>
    <w:rsid w:val="002F17B8"/>
  </w:style>
  <w:style w:type="character" w:customStyle="1" w:styleId="WW8Num24z7">
    <w:name w:val="WW8Num24z7"/>
    <w:rsid w:val="002F17B8"/>
  </w:style>
  <w:style w:type="character" w:customStyle="1" w:styleId="WW8Num24z8">
    <w:name w:val="WW8Num24z8"/>
    <w:rsid w:val="002F17B8"/>
  </w:style>
  <w:style w:type="character" w:customStyle="1" w:styleId="WW8Num25z0">
    <w:name w:val="WW8Num25z0"/>
    <w:rsid w:val="002F17B8"/>
  </w:style>
  <w:style w:type="character" w:customStyle="1" w:styleId="WW8Num26z0">
    <w:name w:val="WW8Num26z0"/>
    <w:rsid w:val="002F17B8"/>
  </w:style>
  <w:style w:type="character" w:customStyle="1" w:styleId="WW8Num26z1">
    <w:name w:val="WW8Num26z1"/>
    <w:rsid w:val="002F17B8"/>
  </w:style>
  <w:style w:type="character" w:customStyle="1" w:styleId="WW8Num26z2">
    <w:name w:val="WW8Num26z2"/>
    <w:rsid w:val="002F17B8"/>
  </w:style>
  <w:style w:type="character" w:customStyle="1" w:styleId="WW8Num26z3">
    <w:name w:val="WW8Num26z3"/>
    <w:rsid w:val="002F17B8"/>
  </w:style>
  <w:style w:type="character" w:customStyle="1" w:styleId="WW8Num26z4">
    <w:name w:val="WW8Num26z4"/>
    <w:rsid w:val="002F17B8"/>
  </w:style>
  <w:style w:type="character" w:customStyle="1" w:styleId="WW8Num26z5">
    <w:name w:val="WW8Num26z5"/>
    <w:rsid w:val="002F17B8"/>
  </w:style>
  <w:style w:type="character" w:customStyle="1" w:styleId="WW8Num26z6">
    <w:name w:val="WW8Num26z6"/>
    <w:rsid w:val="002F17B8"/>
  </w:style>
  <w:style w:type="character" w:customStyle="1" w:styleId="WW8Num26z7">
    <w:name w:val="WW8Num26z7"/>
    <w:rsid w:val="002F17B8"/>
  </w:style>
  <w:style w:type="character" w:customStyle="1" w:styleId="WW8Num26z8">
    <w:name w:val="WW8Num26z8"/>
    <w:rsid w:val="002F17B8"/>
  </w:style>
  <w:style w:type="character" w:customStyle="1" w:styleId="12">
    <w:name w:val="Основной шрифт абзаца1"/>
    <w:rsid w:val="002F17B8"/>
  </w:style>
  <w:style w:type="character" w:styleId="af">
    <w:name w:val="Hyperlink"/>
    <w:uiPriority w:val="99"/>
    <w:rsid w:val="002F17B8"/>
    <w:rPr>
      <w:color w:val="0000FF"/>
      <w:u w:val="single"/>
    </w:rPr>
  </w:style>
  <w:style w:type="character" w:styleId="af0">
    <w:name w:val="FollowedHyperlink"/>
    <w:uiPriority w:val="99"/>
    <w:rsid w:val="002F17B8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2F17B8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2F17B8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2F17B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2F17B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2F17B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2F17B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2F17B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2F17B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2F17B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2F17B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2F17B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2F17B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2F17B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2F17B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2F17B8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2F17B8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2F17B8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2F17B8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2F17B8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2F17B8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2F17B8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2F17B8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2F17B8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2F17B8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2F17B8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2F17B8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2F17B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2F17B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2F17B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2F17B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2F17B8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2F17B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2F17B8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2F17B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2F17B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2F17B8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2F17B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2F17B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2F17B8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2F17B8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2F17B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2F17B8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2F17B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2F17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2F17B8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2F17B8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2F17B8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2F17B8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2F17B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2F17B8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2F17B8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2F17B8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2F17B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2F17B8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2F17B8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2F17B8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2F17B8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2F17B8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2F17B8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2F17B8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2F17B8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2F17B8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2F17B8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2F17B8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2F17B8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2F17B8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2F17B8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2F17B8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2F17B8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2F17B8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2F17B8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2F17B8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2F17B8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2F17B8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2F17B8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2F17B8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2F17B8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2F17B8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2F17B8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2F17B8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2F17B8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2F17B8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2F17B8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2F17B8"/>
  </w:style>
  <w:style w:type="numbering" w:customStyle="1" w:styleId="25">
    <w:name w:val="Нет списка2"/>
    <w:next w:val="a2"/>
    <w:uiPriority w:val="99"/>
    <w:semiHidden/>
    <w:unhideWhenUsed/>
    <w:rsid w:val="002F17B8"/>
  </w:style>
  <w:style w:type="paragraph" w:customStyle="1" w:styleId="xl136">
    <w:name w:val="xl136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2F17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2F17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2F17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2F17B8"/>
  </w:style>
  <w:style w:type="numbering" w:customStyle="1" w:styleId="42">
    <w:name w:val="Нет списка4"/>
    <w:next w:val="a2"/>
    <w:uiPriority w:val="99"/>
    <w:semiHidden/>
    <w:unhideWhenUsed/>
    <w:rsid w:val="002F17B8"/>
  </w:style>
  <w:style w:type="numbering" w:customStyle="1" w:styleId="52">
    <w:name w:val="Нет списка5"/>
    <w:next w:val="a2"/>
    <w:uiPriority w:val="99"/>
    <w:semiHidden/>
    <w:unhideWhenUsed/>
    <w:rsid w:val="002F17B8"/>
  </w:style>
  <w:style w:type="paragraph" w:customStyle="1" w:styleId="xl142">
    <w:name w:val="xl142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2F17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2F17B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2F17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2F17B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2F17B8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2F17B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2F17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2F17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2F17B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2F17B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2F17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2F17B8"/>
  </w:style>
  <w:style w:type="paragraph" w:customStyle="1" w:styleId="xl191">
    <w:name w:val="xl191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2F17B8"/>
  </w:style>
  <w:style w:type="paragraph" w:customStyle="1" w:styleId="xl192">
    <w:name w:val="xl192"/>
    <w:basedOn w:val="a"/>
    <w:rsid w:val="002F17B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2F17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2F17B8"/>
    <w:rPr>
      <w:b/>
      <w:bCs/>
    </w:rPr>
  </w:style>
  <w:style w:type="character" w:styleId="af9">
    <w:name w:val="Intense Emphasis"/>
    <w:uiPriority w:val="21"/>
    <w:qFormat/>
    <w:rsid w:val="002F17B8"/>
    <w:rPr>
      <w:i/>
      <w:iCs/>
      <w:color w:val="5B9BD5"/>
    </w:rPr>
  </w:style>
  <w:style w:type="character" w:styleId="afa">
    <w:name w:val="Subtle Emphasis"/>
    <w:uiPriority w:val="19"/>
    <w:qFormat/>
    <w:rsid w:val="002F17B8"/>
    <w:rPr>
      <w:i/>
      <w:iCs/>
      <w:color w:val="404040"/>
    </w:rPr>
  </w:style>
  <w:style w:type="character" w:styleId="afb">
    <w:name w:val="Subtle Reference"/>
    <w:uiPriority w:val="31"/>
    <w:qFormat/>
    <w:rsid w:val="002F17B8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2F17B8"/>
  </w:style>
  <w:style w:type="paragraph" w:styleId="afc">
    <w:name w:val="Body Text First Indent"/>
    <w:basedOn w:val="ac"/>
    <w:link w:val="afd"/>
    <w:uiPriority w:val="99"/>
    <w:semiHidden/>
    <w:unhideWhenUsed/>
    <w:rsid w:val="002F17B8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2F17B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17B8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F17B8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7B8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F17B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2F17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2F17B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2F17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F17B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2F17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F17B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F17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2F17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2F17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2F17B8"/>
  </w:style>
  <w:style w:type="paragraph" w:styleId="ab">
    <w:name w:val="Normal (Web)"/>
    <w:basedOn w:val="a"/>
    <w:uiPriority w:val="99"/>
    <w:rsid w:val="002F17B8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2F17B8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2F17B8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2F1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2F1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2F17B8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2F17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F17B8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2F17B8"/>
    <w:rPr>
      <w:rFonts w:ascii="Arial" w:hAnsi="Arial" w:cs="Arial" w:hint="default"/>
      <w:sz w:val="24"/>
    </w:rPr>
  </w:style>
  <w:style w:type="character" w:customStyle="1" w:styleId="WW8Num2z0">
    <w:name w:val="WW8Num2z0"/>
    <w:rsid w:val="002F17B8"/>
  </w:style>
  <w:style w:type="character" w:customStyle="1" w:styleId="WW8Num2z1">
    <w:name w:val="WW8Num2z1"/>
    <w:rsid w:val="002F17B8"/>
  </w:style>
  <w:style w:type="character" w:customStyle="1" w:styleId="WW8Num2z2">
    <w:name w:val="WW8Num2z2"/>
    <w:rsid w:val="002F17B8"/>
  </w:style>
  <w:style w:type="character" w:customStyle="1" w:styleId="WW8Num2z3">
    <w:name w:val="WW8Num2z3"/>
    <w:rsid w:val="002F17B8"/>
  </w:style>
  <w:style w:type="character" w:customStyle="1" w:styleId="WW8Num2z4">
    <w:name w:val="WW8Num2z4"/>
    <w:rsid w:val="002F17B8"/>
  </w:style>
  <w:style w:type="character" w:customStyle="1" w:styleId="WW8Num2z5">
    <w:name w:val="WW8Num2z5"/>
    <w:rsid w:val="002F17B8"/>
  </w:style>
  <w:style w:type="character" w:customStyle="1" w:styleId="WW8Num2z6">
    <w:name w:val="WW8Num2z6"/>
    <w:rsid w:val="002F17B8"/>
  </w:style>
  <w:style w:type="character" w:customStyle="1" w:styleId="WW8Num2z7">
    <w:name w:val="WW8Num2z7"/>
    <w:rsid w:val="002F17B8"/>
  </w:style>
  <w:style w:type="character" w:customStyle="1" w:styleId="WW8Num2z8">
    <w:name w:val="WW8Num2z8"/>
    <w:rsid w:val="002F17B8"/>
  </w:style>
  <w:style w:type="character" w:customStyle="1" w:styleId="WW8Num3z0">
    <w:name w:val="WW8Num3z0"/>
    <w:rsid w:val="002F17B8"/>
    <w:rPr>
      <w:rFonts w:hint="default"/>
    </w:rPr>
  </w:style>
  <w:style w:type="character" w:customStyle="1" w:styleId="WW8Num4z0">
    <w:name w:val="WW8Num4z0"/>
    <w:rsid w:val="002F17B8"/>
    <w:rPr>
      <w:rFonts w:hint="default"/>
      <w:sz w:val="24"/>
    </w:rPr>
  </w:style>
  <w:style w:type="character" w:customStyle="1" w:styleId="WW8Num4z1">
    <w:name w:val="WW8Num4z1"/>
    <w:rsid w:val="002F17B8"/>
  </w:style>
  <w:style w:type="character" w:customStyle="1" w:styleId="WW8Num4z2">
    <w:name w:val="WW8Num4z2"/>
    <w:rsid w:val="002F17B8"/>
  </w:style>
  <w:style w:type="character" w:customStyle="1" w:styleId="WW8Num4z3">
    <w:name w:val="WW8Num4z3"/>
    <w:rsid w:val="002F17B8"/>
  </w:style>
  <w:style w:type="character" w:customStyle="1" w:styleId="WW8Num4z4">
    <w:name w:val="WW8Num4z4"/>
    <w:rsid w:val="002F17B8"/>
  </w:style>
  <w:style w:type="character" w:customStyle="1" w:styleId="WW8Num4z5">
    <w:name w:val="WW8Num4z5"/>
    <w:rsid w:val="002F17B8"/>
  </w:style>
  <w:style w:type="character" w:customStyle="1" w:styleId="WW8Num4z6">
    <w:name w:val="WW8Num4z6"/>
    <w:rsid w:val="002F17B8"/>
  </w:style>
  <w:style w:type="character" w:customStyle="1" w:styleId="WW8Num4z7">
    <w:name w:val="WW8Num4z7"/>
    <w:rsid w:val="002F17B8"/>
  </w:style>
  <w:style w:type="character" w:customStyle="1" w:styleId="WW8Num4z8">
    <w:name w:val="WW8Num4z8"/>
    <w:rsid w:val="002F17B8"/>
  </w:style>
  <w:style w:type="character" w:customStyle="1" w:styleId="WW8Num5z0">
    <w:name w:val="WW8Num5z0"/>
    <w:rsid w:val="002F17B8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2F17B8"/>
    <w:rPr>
      <w:rFonts w:hint="default"/>
    </w:rPr>
  </w:style>
  <w:style w:type="character" w:customStyle="1" w:styleId="6">
    <w:name w:val="Основной шрифт абзаца6"/>
    <w:rsid w:val="002F17B8"/>
  </w:style>
  <w:style w:type="character" w:customStyle="1" w:styleId="WW8Num1z2">
    <w:name w:val="WW8Num1z2"/>
    <w:rsid w:val="002F17B8"/>
  </w:style>
  <w:style w:type="character" w:customStyle="1" w:styleId="WW8Num1z3">
    <w:name w:val="WW8Num1z3"/>
    <w:rsid w:val="002F17B8"/>
  </w:style>
  <w:style w:type="character" w:customStyle="1" w:styleId="WW8Num1z4">
    <w:name w:val="WW8Num1z4"/>
    <w:rsid w:val="002F17B8"/>
  </w:style>
  <w:style w:type="character" w:customStyle="1" w:styleId="WW8Num1z5">
    <w:name w:val="WW8Num1z5"/>
    <w:rsid w:val="002F17B8"/>
  </w:style>
  <w:style w:type="character" w:customStyle="1" w:styleId="WW8Num1z6">
    <w:name w:val="WW8Num1z6"/>
    <w:rsid w:val="002F17B8"/>
  </w:style>
  <w:style w:type="character" w:customStyle="1" w:styleId="WW8Num1z7">
    <w:name w:val="WW8Num1z7"/>
    <w:rsid w:val="002F17B8"/>
  </w:style>
  <w:style w:type="character" w:customStyle="1" w:styleId="WW8Num1z8">
    <w:name w:val="WW8Num1z8"/>
    <w:rsid w:val="002F17B8"/>
  </w:style>
  <w:style w:type="character" w:customStyle="1" w:styleId="5">
    <w:name w:val="Основной шрифт абзаца5"/>
    <w:rsid w:val="002F17B8"/>
  </w:style>
  <w:style w:type="character" w:customStyle="1" w:styleId="4">
    <w:name w:val="Основной шрифт абзаца4"/>
    <w:rsid w:val="002F17B8"/>
  </w:style>
  <w:style w:type="character" w:customStyle="1" w:styleId="3">
    <w:name w:val="Основной шрифт абзаца3"/>
    <w:rsid w:val="002F17B8"/>
  </w:style>
  <w:style w:type="character" w:customStyle="1" w:styleId="22">
    <w:name w:val="Основной шрифт абзаца2"/>
    <w:rsid w:val="002F17B8"/>
  </w:style>
  <w:style w:type="character" w:customStyle="1" w:styleId="WW8Num5z1">
    <w:name w:val="WW8Num5z1"/>
    <w:rsid w:val="002F17B8"/>
  </w:style>
  <w:style w:type="character" w:customStyle="1" w:styleId="WW8Num5z2">
    <w:name w:val="WW8Num5z2"/>
    <w:rsid w:val="002F17B8"/>
  </w:style>
  <w:style w:type="character" w:customStyle="1" w:styleId="WW8Num5z3">
    <w:name w:val="WW8Num5z3"/>
    <w:rsid w:val="002F17B8"/>
  </w:style>
  <w:style w:type="character" w:customStyle="1" w:styleId="WW8Num5z4">
    <w:name w:val="WW8Num5z4"/>
    <w:rsid w:val="002F17B8"/>
  </w:style>
  <w:style w:type="character" w:customStyle="1" w:styleId="WW8Num5z5">
    <w:name w:val="WW8Num5z5"/>
    <w:rsid w:val="002F17B8"/>
  </w:style>
  <w:style w:type="character" w:customStyle="1" w:styleId="WW8Num5z6">
    <w:name w:val="WW8Num5z6"/>
    <w:rsid w:val="002F17B8"/>
  </w:style>
  <w:style w:type="character" w:customStyle="1" w:styleId="WW8Num5z7">
    <w:name w:val="WW8Num5z7"/>
    <w:rsid w:val="002F17B8"/>
  </w:style>
  <w:style w:type="character" w:customStyle="1" w:styleId="WW8Num5z8">
    <w:name w:val="WW8Num5z8"/>
    <w:rsid w:val="002F17B8"/>
  </w:style>
  <w:style w:type="character" w:customStyle="1" w:styleId="WW8Num7z0">
    <w:name w:val="WW8Num7z0"/>
    <w:rsid w:val="002F17B8"/>
  </w:style>
  <w:style w:type="character" w:customStyle="1" w:styleId="WW8Num7z1">
    <w:name w:val="WW8Num7z1"/>
    <w:rsid w:val="002F17B8"/>
  </w:style>
  <w:style w:type="character" w:customStyle="1" w:styleId="WW8Num7z2">
    <w:name w:val="WW8Num7z2"/>
    <w:rsid w:val="002F17B8"/>
  </w:style>
  <w:style w:type="character" w:customStyle="1" w:styleId="WW8Num7z3">
    <w:name w:val="WW8Num7z3"/>
    <w:rsid w:val="002F17B8"/>
  </w:style>
  <w:style w:type="character" w:customStyle="1" w:styleId="WW8Num7z4">
    <w:name w:val="WW8Num7z4"/>
    <w:rsid w:val="002F17B8"/>
  </w:style>
  <w:style w:type="character" w:customStyle="1" w:styleId="WW8Num7z5">
    <w:name w:val="WW8Num7z5"/>
    <w:rsid w:val="002F17B8"/>
  </w:style>
  <w:style w:type="character" w:customStyle="1" w:styleId="WW8Num7z6">
    <w:name w:val="WW8Num7z6"/>
    <w:rsid w:val="002F17B8"/>
  </w:style>
  <w:style w:type="character" w:customStyle="1" w:styleId="WW8Num7z7">
    <w:name w:val="WW8Num7z7"/>
    <w:rsid w:val="002F17B8"/>
  </w:style>
  <w:style w:type="character" w:customStyle="1" w:styleId="WW8Num7z8">
    <w:name w:val="WW8Num7z8"/>
    <w:rsid w:val="002F17B8"/>
  </w:style>
  <w:style w:type="character" w:customStyle="1" w:styleId="WW8Num8z0">
    <w:name w:val="WW8Num8z0"/>
    <w:rsid w:val="002F17B8"/>
  </w:style>
  <w:style w:type="character" w:customStyle="1" w:styleId="WW8Num8z1">
    <w:name w:val="WW8Num8z1"/>
    <w:rsid w:val="002F17B8"/>
  </w:style>
  <w:style w:type="character" w:customStyle="1" w:styleId="WW8Num8z2">
    <w:name w:val="WW8Num8z2"/>
    <w:rsid w:val="002F17B8"/>
  </w:style>
  <w:style w:type="character" w:customStyle="1" w:styleId="WW8Num8z3">
    <w:name w:val="WW8Num8z3"/>
    <w:rsid w:val="002F17B8"/>
  </w:style>
  <w:style w:type="character" w:customStyle="1" w:styleId="WW8Num8z4">
    <w:name w:val="WW8Num8z4"/>
    <w:rsid w:val="002F17B8"/>
  </w:style>
  <w:style w:type="character" w:customStyle="1" w:styleId="WW8Num8z5">
    <w:name w:val="WW8Num8z5"/>
    <w:rsid w:val="002F17B8"/>
  </w:style>
  <w:style w:type="character" w:customStyle="1" w:styleId="WW8Num8z6">
    <w:name w:val="WW8Num8z6"/>
    <w:rsid w:val="002F17B8"/>
  </w:style>
  <w:style w:type="character" w:customStyle="1" w:styleId="WW8Num8z7">
    <w:name w:val="WW8Num8z7"/>
    <w:rsid w:val="002F17B8"/>
  </w:style>
  <w:style w:type="character" w:customStyle="1" w:styleId="WW8Num8z8">
    <w:name w:val="WW8Num8z8"/>
    <w:rsid w:val="002F17B8"/>
  </w:style>
  <w:style w:type="character" w:customStyle="1" w:styleId="WW8Num9z0">
    <w:name w:val="WW8Num9z0"/>
    <w:rsid w:val="002F17B8"/>
  </w:style>
  <w:style w:type="character" w:customStyle="1" w:styleId="WW8Num9z1">
    <w:name w:val="WW8Num9z1"/>
    <w:rsid w:val="002F17B8"/>
  </w:style>
  <w:style w:type="character" w:customStyle="1" w:styleId="WW8Num9z2">
    <w:name w:val="WW8Num9z2"/>
    <w:rsid w:val="002F17B8"/>
  </w:style>
  <w:style w:type="character" w:customStyle="1" w:styleId="WW8Num9z3">
    <w:name w:val="WW8Num9z3"/>
    <w:rsid w:val="002F17B8"/>
  </w:style>
  <w:style w:type="character" w:customStyle="1" w:styleId="WW8Num9z4">
    <w:name w:val="WW8Num9z4"/>
    <w:rsid w:val="002F17B8"/>
  </w:style>
  <w:style w:type="character" w:customStyle="1" w:styleId="WW8Num9z5">
    <w:name w:val="WW8Num9z5"/>
    <w:rsid w:val="002F17B8"/>
  </w:style>
  <w:style w:type="character" w:customStyle="1" w:styleId="WW8Num9z6">
    <w:name w:val="WW8Num9z6"/>
    <w:rsid w:val="002F17B8"/>
  </w:style>
  <w:style w:type="character" w:customStyle="1" w:styleId="WW8Num9z7">
    <w:name w:val="WW8Num9z7"/>
    <w:rsid w:val="002F17B8"/>
  </w:style>
  <w:style w:type="character" w:customStyle="1" w:styleId="WW8Num9z8">
    <w:name w:val="WW8Num9z8"/>
    <w:rsid w:val="002F17B8"/>
  </w:style>
  <w:style w:type="character" w:customStyle="1" w:styleId="WW8Num10z0">
    <w:name w:val="WW8Num10z0"/>
    <w:rsid w:val="002F17B8"/>
  </w:style>
  <w:style w:type="character" w:customStyle="1" w:styleId="WW8Num10z1">
    <w:name w:val="WW8Num10z1"/>
    <w:rsid w:val="002F17B8"/>
  </w:style>
  <w:style w:type="character" w:customStyle="1" w:styleId="WW8Num10z2">
    <w:name w:val="WW8Num10z2"/>
    <w:rsid w:val="002F17B8"/>
  </w:style>
  <w:style w:type="character" w:customStyle="1" w:styleId="WW8Num10z3">
    <w:name w:val="WW8Num10z3"/>
    <w:rsid w:val="002F17B8"/>
  </w:style>
  <w:style w:type="character" w:customStyle="1" w:styleId="WW8Num10z4">
    <w:name w:val="WW8Num10z4"/>
    <w:rsid w:val="002F17B8"/>
  </w:style>
  <w:style w:type="character" w:customStyle="1" w:styleId="WW8Num10z5">
    <w:name w:val="WW8Num10z5"/>
    <w:rsid w:val="002F17B8"/>
  </w:style>
  <w:style w:type="character" w:customStyle="1" w:styleId="WW8Num10z6">
    <w:name w:val="WW8Num10z6"/>
    <w:rsid w:val="002F17B8"/>
  </w:style>
  <w:style w:type="character" w:customStyle="1" w:styleId="WW8Num10z7">
    <w:name w:val="WW8Num10z7"/>
    <w:rsid w:val="002F17B8"/>
  </w:style>
  <w:style w:type="character" w:customStyle="1" w:styleId="WW8Num10z8">
    <w:name w:val="WW8Num10z8"/>
    <w:rsid w:val="002F17B8"/>
  </w:style>
  <w:style w:type="character" w:customStyle="1" w:styleId="WW8Num11z0">
    <w:name w:val="WW8Num11z0"/>
    <w:rsid w:val="002F17B8"/>
  </w:style>
  <w:style w:type="character" w:customStyle="1" w:styleId="WW8Num11z2">
    <w:name w:val="WW8Num11z2"/>
    <w:rsid w:val="002F17B8"/>
  </w:style>
  <w:style w:type="character" w:customStyle="1" w:styleId="WW8Num11z3">
    <w:name w:val="WW8Num11z3"/>
    <w:rsid w:val="002F17B8"/>
  </w:style>
  <w:style w:type="character" w:customStyle="1" w:styleId="WW8Num11z4">
    <w:name w:val="WW8Num11z4"/>
    <w:rsid w:val="002F17B8"/>
  </w:style>
  <w:style w:type="character" w:customStyle="1" w:styleId="WW8Num11z5">
    <w:name w:val="WW8Num11z5"/>
    <w:rsid w:val="002F17B8"/>
  </w:style>
  <w:style w:type="character" w:customStyle="1" w:styleId="WW8Num11z6">
    <w:name w:val="WW8Num11z6"/>
    <w:rsid w:val="002F17B8"/>
  </w:style>
  <w:style w:type="character" w:customStyle="1" w:styleId="WW8Num11z7">
    <w:name w:val="WW8Num11z7"/>
    <w:rsid w:val="002F17B8"/>
  </w:style>
  <w:style w:type="character" w:customStyle="1" w:styleId="WW8Num11z8">
    <w:name w:val="WW8Num11z8"/>
    <w:rsid w:val="002F17B8"/>
  </w:style>
  <w:style w:type="character" w:customStyle="1" w:styleId="WW8Num12z0">
    <w:name w:val="WW8Num12z0"/>
    <w:rsid w:val="002F17B8"/>
  </w:style>
  <w:style w:type="character" w:customStyle="1" w:styleId="WW8Num12z1">
    <w:name w:val="WW8Num12z1"/>
    <w:rsid w:val="002F17B8"/>
  </w:style>
  <w:style w:type="character" w:customStyle="1" w:styleId="WW8Num12z2">
    <w:name w:val="WW8Num12z2"/>
    <w:rsid w:val="002F17B8"/>
  </w:style>
  <w:style w:type="character" w:customStyle="1" w:styleId="WW8Num12z3">
    <w:name w:val="WW8Num12z3"/>
    <w:rsid w:val="002F17B8"/>
  </w:style>
  <w:style w:type="character" w:customStyle="1" w:styleId="WW8Num12z4">
    <w:name w:val="WW8Num12z4"/>
    <w:rsid w:val="002F17B8"/>
  </w:style>
  <w:style w:type="character" w:customStyle="1" w:styleId="WW8Num12z5">
    <w:name w:val="WW8Num12z5"/>
    <w:rsid w:val="002F17B8"/>
  </w:style>
  <w:style w:type="character" w:customStyle="1" w:styleId="WW8Num12z6">
    <w:name w:val="WW8Num12z6"/>
    <w:rsid w:val="002F17B8"/>
  </w:style>
  <w:style w:type="character" w:customStyle="1" w:styleId="WW8Num12z7">
    <w:name w:val="WW8Num12z7"/>
    <w:rsid w:val="002F17B8"/>
  </w:style>
  <w:style w:type="character" w:customStyle="1" w:styleId="WW8Num12z8">
    <w:name w:val="WW8Num12z8"/>
    <w:rsid w:val="002F17B8"/>
  </w:style>
  <w:style w:type="character" w:customStyle="1" w:styleId="WW8Num13z0">
    <w:name w:val="WW8Num13z0"/>
    <w:rsid w:val="002F17B8"/>
  </w:style>
  <w:style w:type="character" w:customStyle="1" w:styleId="WW8Num13z2">
    <w:name w:val="WW8Num13z2"/>
    <w:rsid w:val="002F17B8"/>
  </w:style>
  <w:style w:type="character" w:customStyle="1" w:styleId="WW8Num13z3">
    <w:name w:val="WW8Num13z3"/>
    <w:rsid w:val="002F17B8"/>
  </w:style>
  <w:style w:type="character" w:customStyle="1" w:styleId="WW8Num13z4">
    <w:name w:val="WW8Num13z4"/>
    <w:rsid w:val="002F17B8"/>
  </w:style>
  <w:style w:type="character" w:customStyle="1" w:styleId="WW8Num13z5">
    <w:name w:val="WW8Num13z5"/>
    <w:rsid w:val="002F17B8"/>
  </w:style>
  <w:style w:type="character" w:customStyle="1" w:styleId="WW8Num13z6">
    <w:name w:val="WW8Num13z6"/>
    <w:rsid w:val="002F17B8"/>
  </w:style>
  <w:style w:type="character" w:customStyle="1" w:styleId="WW8Num13z7">
    <w:name w:val="WW8Num13z7"/>
    <w:rsid w:val="002F17B8"/>
  </w:style>
  <w:style w:type="character" w:customStyle="1" w:styleId="WW8Num13z8">
    <w:name w:val="WW8Num13z8"/>
    <w:rsid w:val="002F17B8"/>
  </w:style>
  <w:style w:type="character" w:customStyle="1" w:styleId="WW8Num14z0">
    <w:name w:val="WW8Num14z0"/>
    <w:rsid w:val="002F17B8"/>
  </w:style>
  <w:style w:type="character" w:customStyle="1" w:styleId="WW8Num14z2">
    <w:name w:val="WW8Num14z2"/>
    <w:rsid w:val="002F17B8"/>
  </w:style>
  <w:style w:type="character" w:customStyle="1" w:styleId="WW8Num14z3">
    <w:name w:val="WW8Num14z3"/>
    <w:rsid w:val="002F17B8"/>
  </w:style>
  <w:style w:type="character" w:customStyle="1" w:styleId="WW8Num14z4">
    <w:name w:val="WW8Num14z4"/>
    <w:rsid w:val="002F17B8"/>
  </w:style>
  <w:style w:type="character" w:customStyle="1" w:styleId="WW8Num14z5">
    <w:name w:val="WW8Num14z5"/>
    <w:rsid w:val="002F17B8"/>
  </w:style>
  <w:style w:type="character" w:customStyle="1" w:styleId="WW8Num14z6">
    <w:name w:val="WW8Num14z6"/>
    <w:rsid w:val="002F17B8"/>
  </w:style>
  <w:style w:type="character" w:customStyle="1" w:styleId="WW8Num14z7">
    <w:name w:val="WW8Num14z7"/>
    <w:rsid w:val="002F17B8"/>
  </w:style>
  <w:style w:type="character" w:customStyle="1" w:styleId="WW8Num14z8">
    <w:name w:val="WW8Num14z8"/>
    <w:rsid w:val="002F17B8"/>
  </w:style>
  <w:style w:type="character" w:customStyle="1" w:styleId="WW8Num15z0">
    <w:name w:val="WW8Num15z0"/>
    <w:rsid w:val="002F17B8"/>
  </w:style>
  <w:style w:type="character" w:customStyle="1" w:styleId="WW8Num15z1">
    <w:name w:val="WW8Num15z1"/>
    <w:rsid w:val="002F17B8"/>
  </w:style>
  <w:style w:type="character" w:customStyle="1" w:styleId="WW8Num15z2">
    <w:name w:val="WW8Num15z2"/>
    <w:rsid w:val="002F17B8"/>
  </w:style>
  <w:style w:type="character" w:customStyle="1" w:styleId="WW8Num15z3">
    <w:name w:val="WW8Num15z3"/>
    <w:rsid w:val="002F17B8"/>
  </w:style>
  <w:style w:type="character" w:customStyle="1" w:styleId="WW8Num15z4">
    <w:name w:val="WW8Num15z4"/>
    <w:rsid w:val="002F17B8"/>
  </w:style>
  <w:style w:type="character" w:customStyle="1" w:styleId="WW8Num15z5">
    <w:name w:val="WW8Num15z5"/>
    <w:rsid w:val="002F17B8"/>
  </w:style>
  <w:style w:type="character" w:customStyle="1" w:styleId="WW8Num15z6">
    <w:name w:val="WW8Num15z6"/>
    <w:rsid w:val="002F17B8"/>
  </w:style>
  <w:style w:type="character" w:customStyle="1" w:styleId="WW8Num15z7">
    <w:name w:val="WW8Num15z7"/>
    <w:rsid w:val="002F17B8"/>
  </w:style>
  <w:style w:type="character" w:customStyle="1" w:styleId="WW8Num15z8">
    <w:name w:val="WW8Num15z8"/>
    <w:rsid w:val="002F17B8"/>
  </w:style>
  <w:style w:type="character" w:customStyle="1" w:styleId="WW8Num16z0">
    <w:name w:val="WW8Num16z0"/>
    <w:rsid w:val="002F17B8"/>
  </w:style>
  <w:style w:type="character" w:customStyle="1" w:styleId="WW8Num16z2">
    <w:name w:val="WW8Num16z2"/>
    <w:rsid w:val="002F17B8"/>
  </w:style>
  <w:style w:type="character" w:customStyle="1" w:styleId="WW8Num16z3">
    <w:name w:val="WW8Num16z3"/>
    <w:rsid w:val="002F17B8"/>
  </w:style>
  <w:style w:type="character" w:customStyle="1" w:styleId="WW8Num16z4">
    <w:name w:val="WW8Num16z4"/>
    <w:rsid w:val="002F17B8"/>
  </w:style>
  <w:style w:type="character" w:customStyle="1" w:styleId="WW8Num16z5">
    <w:name w:val="WW8Num16z5"/>
    <w:rsid w:val="002F17B8"/>
  </w:style>
  <w:style w:type="character" w:customStyle="1" w:styleId="WW8Num16z6">
    <w:name w:val="WW8Num16z6"/>
    <w:rsid w:val="002F17B8"/>
  </w:style>
  <w:style w:type="character" w:customStyle="1" w:styleId="WW8Num16z7">
    <w:name w:val="WW8Num16z7"/>
    <w:rsid w:val="002F17B8"/>
  </w:style>
  <w:style w:type="character" w:customStyle="1" w:styleId="WW8Num16z8">
    <w:name w:val="WW8Num16z8"/>
    <w:rsid w:val="002F17B8"/>
  </w:style>
  <w:style w:type="character" w:customStyle="1" w:styleId="WW8Num17z0">
    <w:name w:val="WW8Num17z0"/>
    <w:rsid w:val="002F17B8"/>
  </w:style>
  <w:style w:type="character" w:customStyle="1" w:styleId="WW8Num17z1">
    <w:name w:val="WW8Num17z1"/>
    <w:rsid w:val="002F17B8"/>
  </w:style>
  <w:style w:type="character" w:customStyle="1" w:styleId="WW8Num17z2">
    <w:name w:val="WW8Num17z2"/>
    <w:rsid w:val="002F17B8"/>
  </w:style>
  <w:style w:type="character" w:customStyle="1" w:styleId="WW8Num17z3">
    <w:name w:val="WW8Num17z3"/>
    <w:rsid w:val="002F17B8"/>
  </w:style>
  <w:style w:type="character" w:customStyle="1" w:styleId="WW8Num17z4">
    <w:name w:val="WW8Num17z4"/>
    <w:rsid w:val="002F17B8"/>
  </w:style>
  <w:style w:type="character" w:customStyle="1" w:styleId="WW8Num17z5">
    <w:name w:val="WW8Num17z5"/>
    <w:rsid w:val="002F17B8"/>
  </w:style>
  <w:style w:type="character" w:customStyle="1" w:styleId="WW8Num17z6">
    <w:name w:val="WW8Num17z6"/>
    <w:rsid w:val="002F17B8"/>
  </w:style>
  <w:style w:type="character" w:customStyle="1" w:styleId="WW8Num17z7">
    <w:name w:val="WW8Num17z7"/>
    <w:rsid w:val="002F17B8"/>
  </w:style>
  <w:style w:type="character" w:customStyle="1" w:styleId="WW8Num17z8">
    <w:name w:val="WW8Num17z8"/>
    <w:rsid w:val="002F17B8"/>
  </w:style>
  <w:style w:type="character" w:customStyle="1" w:styleId="WW8Num18z0">
    <w:name w:val="WW8Num18z0"/>
    <w:rsid w:val="002F17B8"/>
  </w:style>
  <w:style w:type="character" w:customStyle="1" w:styleId="WW8Num18z1">
    <w:name w:val="WW8Num18z1"/>
    <w:rsid w:val="002F17B8"/>
  </w:style>
  <w:style w:type="character" w:customStyle="1" w:styleId="WW8Num18z2">
    <w:name w:val="WW8Num18z2"/>
    <w:rsid w:val="002F17B8"/>
  </w:style>
  <w:style w:type="character" w:customStyle="1" w:styleId="WW8Num18z3">
    <w:name w:val="WW8Num18z3"/>
    <w:rsid w:val="002F17B8"/>
  </w:style>
  <w:style w:type="character" w:customStyle="1" w:styleId="WW8Num18z4">
    <w:name w:val="WW8Num18z4"/>
    <w:rsid w:val="002F17B8"/>
  </w:style>
  <w:style w:type="character" w:customStyle="1" w:styleId="WW8Num18z5">
    <w:name w:val="WW8Num18z5"/>
    <w:rsid w:val="002F17B8"/>
  </w:style>
  <w:style w:type="character" w:customStyle="1" w:styleId="WW8Num18z6">
    <w:name w:val="WW8Num18z6"/>
    <w:rsid w:val="002F17B8"/>
  </w:style>
  <w:style w:type="character" w:customStyle="1" w:styleId="WW8Num18z7">
    <w:name w:val="WW8Num18z7"/>
    <w:rsid w:val="002F17B8"/>
  </w:style>
  <w:style w:type="character" w:customStyle="1" w:styleId="WW8Num18z8">
    <w:name w:val="WW8Num18z8"/>
    <w:rsid w:val="002F17B8"/>
  </w:style>
  <w:style w:type="character" w:customStyle="1" w:styleId="WW8Num19z0">
    <w:name w:val="WW8Num19z0"/>
    <w:rsid w:val="002F17B8"/>
  </w:style>
  <w:style w:type="character" w:customStyle="1" w:styleId="WW8Num19z1">
    <w:name w:val="WW8Num19z1"/>
    <w:rsid w:val="002F17B8"/>
  </w:style>
  <w:style w:type="character" w:customStyle="1" w:styleId="WW8Num19z2">
    <w:name w:val="WW8Num19z2"/>
    <w:rsid w:val="002F17B8"/>
  </w:style>
  <w:style w:type="character" w:customStyle="1" w:styleId="WW8Num19z3">
    <w:name w:val="WW8Num19z3"/>
    <w:rsid w:val="002F17B8"/>
  </w:style>
  <w:style w:type="character" w:customStyle="1" w:styleId="WW8Num19z4">
    <w:name w:val="WW8Num19z4"/>
    <w:rsid w:val="002F17B8"/>
  </w:style>
  <w:style w:type="character" w:customStyle="1" w:styleId="WW8Num19z5">
    <w:name w:val="WW8Num19z5"/>
    <w:rsid w:val="002F17B8"/>
  </w:style>
  <w:style w:type="character" w:customStyle="1" w:styleId="WW8Num19z6">
    <w:name w:val="WW8Num19z6"/>
    <w:rsid w:val="002F17B8"/>
  </w:style>
  <w:style w:type="character" w:customStyle="1" w:styleId="WW8Num19z7">
    <w:name w:val="WW8Num19z7"/>
    <w:rsid w:val="002F17B8"/>
  </w:style>
  <w:style w:type="character" w:customStyle="1" w:styleId="WW8Num19z8">
    <w:name w:val="WW8Num19z8"/>
    <w:rsid w:val="002F17B8"/>
  </w:style>
  <w:style w:type="character" w:customStyle="1" w:styleId="WW8Num20z0">
    <w:name w:val="WW8Num20z0"/>
    <w:rsid w:val="002F17B8"/>
  </w:style>
  <w:style w:type="character" w:customStyle="1" w:styleId="WW8Num20z1">
    <w:name w:val="WW8Num20z1"/>
    <w:rsid w:val="002F17B8"/>
  </w:style>
  <w:style w:type="character" w:customStyle="1" w:styleId="WW8Num20z2">
    <w:name w:val="WW8Num20z2"/>
    <w:rsid w:val="002F17B8"/>
  </w:style>
  <w:style w:type="character" w:customStyle="1" w:styleId="WW8Num20z3">
    <w:name w:val="WW8Num20z3"/>
    <w:rsid w:val="002F17B8"/>
  </w:style>
  <w:style w:type="character" w:customStyle="1" w:styleId="WW8Num20z4">
    <w:name w:val="WW8Num20z4"/>
    <w:rsid w:val="002F17B8"/>
  </w:style>
  <w:style w:type="character" w:customStyle="1" w:styleId="WW8Num20z5">
    <w:name w:val="WW8Num20z5"/>
    <w:rsid w:val="002F17B8"/>
  </w:style>
  <w:style w:type="character" w:customStyle="1" w:styleId="WW8Num20z6">
    <w:name w:val="WW8Num20z6"/>
    <w:rsid w:val="002F17B8"/>
  </w:style>
  <w:style w:type="character" w:customStyle="1" w:styleId="WW8Num20z7">
    <w:name w:val="WW8Num20z7"/>
    <w:rsid w:val="002F17B8"/>
  </w:style>
  <w:style w:type="character" w:customStyle="1" w:styleId="WW8Num20z8">
    <w:name w:val="WW8Num20z8"/>
    <w:rsid w:val="002F17B8"/>
  </w:style>
  <w:style w:type="character" w:customStyle="1" w:styleId="WW8Num21z0">
    <w:name w:val="WW8Num21z0"/>
    <w:rsid w:val="002F17B8"/>
  </w:style>
  <w:style w:type="character" w:customStyle="1" w:styleId="WW8Num21z2">
    <w:name w:val="WW8Num21z2"/>
    <w:rsid w:val="002F17B8"/>
  </w:style>
  <w:style w:type="character" w:customStyle="1" w:styleId="WW8Num21z3">
    <w:name w:val="WW8Num21z3"/>
    <w:rsid w:val="002F17B8"/>
  </w:style>
  <w:style w:type="character" w:customStyle="1" w:styleId="WW8Num21z4">
    <w:name w:val="WW8Num21z4"/>
    <w:rsid w:val="002F17B8"/>
  </w:style>
  <w:style w:type="character" w:customStyle="1" w:styleId="WW8Num21z5">
    <w:name w:val="WW8Num21z5"/>
    <w:rsid w:val="002F17B8"/>
  </w:style>
  <w:style w:type="character" w:customStyle="1" w:styleId="WW8Num21z6">
    <w:name w:val="WW8Num21z6"/>
    <w:rsid w:val="002F17B8"/>
  </w:style>
  <w:style w:type="character" w:customStyle="1" w:styleId="WW8Num21z7">
    <w:name w:val="WW8Num21z7"/>
    <w:rsid w:val="002F17B8"/>
  </w:style>
  <w:style w:type="character" w:customStyle="1" w:styleId="WW8Num21z8">
    <w:name w:val="WW8Num21z8"/>
    <w:rsid w:val="002F17B8"/>
  </w:style>
  <w:style w:type="character" w:customStyle="1" w:styleId="WW8Num22z0">
    <w:name w:val="WW8Num22z0"/>
    <w:rsid w:val="002F17B8"/>
  </w:style>
  <w:style w:type="character" w:customStyle="1" w:styleId="WW8Num22z1">
    <w:name w:val="WW8Num22z1"/>
    <w:rsid w:val="002F17B8"/>
  </w:style>
  <w:style w:type="character" w:customStyle="1" w:styleId="WW8Num22z2">
    <w:name w:val="WW8Num22z2"/>
    <w:rsid w:val="002F17B8"/>
  </w:style>
  <w:style w:type="character" w:customStyle="1" w:styleId="WW8Num22z3">
    <w:name w:val="WW8Num22z3"/>
    <w:rsid w:val="002F17B8"/>
  </w:style>
  <w:style w:type="character" w:customStyle="1" w:styleId="WW8Num22z4">
    <w:name w:val="WW8Num22z4"/>
    <w:rsid w:val="002F17B8"/>
  </w:style>
  <w:style w:type="character" w:customStyle="1" w:styleId="WW8Num22z5">
    <w:name w:val="WW8Num22z5"/>
    <w:rsid w:val="002F17B8"/>
  </w:style>
  <w:style w:type="character" w:customStyle="1" w:styleId="WW8Num22z6">
    <w:name w:val="WW8Num22z6"/>
    <w:rsid w:val="002F17B8"/>
  </w:style>
  <w:style w:type="character" w:customStyle="1" w:styleId="WW8Num22z7">
    <w:name w:val="WW8Num22z7"/>
    <w:rsid w:val="002F17B8"/>
  </w:style>
  <w:style w:type="character" w:customStyle="1" w:styleId="WW8Num22z8">
    <w:name w:val="WW8Num22z8"/>
    <w:rsid w:val="002F17B8"/>
  </w:style>
  <w:style w:type="character" w:customStyle="1" w:styleId="WW8Num23z0">
    <w:name w:val="WW8Num23z0"/>
    <w:rsid w:val="002F17B8"/>
  </w:style>
  <w:style w:type="character" w:customStyle="1" w:styleId="WW8Num23z2">
    <w:name w:val="WW8Num23z2"/>
    <w:rsid w:val="002F17B8"/>
  </w:style>
  <w:style w:type="character" w:customStyle="1" w:styleId="WW8Num23z3">
    <w:name w:val="WW8Num23z3"/>
    <w:rsid w:val="002F17B8"/>
  </w:style>
  <w:style w:type="character" w:customStyle="1" w:styleId="WW8Num23z4">
    <w:name w:val="WW8Num23z4"/>
    <w:rsid w:val="002F17B8"/>
  </w:style>
  <w:style w:type="character" w:customStyle="1" w:styleId="WW8Num23z5">
    <w:name w:val="WW8Num23z5"/>
    <w:rsid w:val="002F17B8"/>
  </w:style>
  <w:style w:type="character" w:customStyle="1" w:styleId="WW8Num23z6">
    <w:name w:val="WW8Num23z6"/>
    <w:rsid w:val="002F17B8"/>
  </w:style>
  <w:style w:type="character" w:customStyle="1" w:styleId="WW8Num23z7">
    <w:name w:val="WW8Num23z7"/>
    <w:rsid w:val="002F17B8"/>
  </w:style>
  <w:style w:type="character" w:customStyle="1" w:styleId="WW8Num23z8">
    <w:name w:val="WW8Num23z8"/>
    <w:rsid w:val="002F17B8"/>
  </w:style>
  <w:style w:type="character" w:customStyle="1" w:styleId="WW8Num24z0">
    <w:name w:val="WW8Num24z0"/>
    <w:rsid w:val="002F17B8"/>
  </w:style>
  <w:style w:type="character" w:customStyle="1" w:styleId="WW8Num24z1">
    <w:name w:val="WW8Num24z1"/>
    <w:rsid w:val="002F17B8"/>
  </w:style>
  <w:style w:type="character" w:customStyle="1" w:styleId="WW8Num24z2">
    <w:name w:val="WW8Num24z2"/>
    <w:rsid w:val="002F17B8"/>
  </w:style>
  <w:style w:type="character" w:customStyle="1" w:styleId="WW8Num24z3">
    <w:name w:val="WW8Num24z3"/>
    <w:rsid w:val="002F17B8"/>
  </w:style>
  <w:style w:type="character" w:customStyle="1" w:styleId="WW8Num24z4">
    <w:name w:val="WW8Num24z4"/>
    <w:rsid w:val="002F17B8"/>
  </w:style>
  <w:style w:type="character" w:customStyle="1" w:styleId="WW8Num24z5">
    <w:name w:val="WW8Num24z5"/>
    <w:rsid w:val="002F17B8"/>
  </w:style>
  <w:style w:type="character" w:customStyle="1" w:styleId="WW8Num24z6">
    <w:name w:val="WW8Num24z6"/>
    <w:rsid w:val="002F17B8"/>
  </w:style>
  <w:style w:type="character" w:customStyle="1" w:styleId="WW8Num24z7">
    <w:name w:val="WW8Num24z7"/>
    <w:rsid w:val="002F17B8"/>
  </w:style>
  <w:style w:type="character" w:customStyle="1" w:styleId="WW8Num24z8">
    <w:name w:val="WW8Num24z8"/>
    <w:rsid w:val="002F17B8"/>
  </w:style>
  <w:style w:type="character" w:customStyle="1" w:styleId="WW8Num25z0">
    <w:name w:val="WW8Num25z0"/>
    <w:rsid w:val="002F17B8"/>
  </w:style>
  <w:style w:type="character" w:customStyle="1" w:styleId="WW8Num26z0">
    <w:name w:val="WW8Num26z0"/>
    <w:rsid w:val="002F17B8"/>
  </w:style>
  <w:style w:type="character" w:customStyle="1" w:styleId="WW8Num26z1">
    <w:name w:val="WW8Num26z1"/>
    <w:rsid w:val="002F17B8"/>
  </w:style>
  <w:style w:type="character" w:customStyle="1" w:styleId="WW8Num26z2">
    <w:name w:val="WW8Num26z2"/>
    <w:rsid w:val="002F17B8"/>
  </w:style>
  <w:style w:type="character" w:customStyle="1" w:styleId="WW8Num26z3">
    <w:name w:val="WW8Num26z3"/>
    <w:rsid w:val="002F17B8"/>
  </w:style>
  <w:style w:type="character" w:customStyle="1" w:styleId="WW8Num26z4">
    <w:name w:val="WW8Num26z4"/>
    <w:rsid w:val="002F17B8"/>
  </w:style>
  <w:style w:type="character" w:customStyle="1" w:styleId="WW8Num26z5">
    <w:name w:val="WW8Num26z5"/>
    <w:rsid w:val="002F17B8"/>
  </w:style>
  <w:style w:type="character" w:customStyle="1" w:styleId="WW8Num26z6">
    <w:name w:val="WW8Num26z6"/>
    <w:rsid w:val="002F17B8"/>
  </w:style>
  <w:style w:type="character" w:customStyle="1" w:styleId="WW8Num26z7">
    <w:name w:val="WW8Num26z7"/>
    <w:rsid w:val="002F17B8"/>
  </w:style>
  <w:style w:type="character" w:customStyle="1" w:styleId="WW8Num26z8">
    <w:name w:val="WW8Num26z8"/>
    <w:rsid w:val="002F17B8"/>
  </w:style>
  <w:style w:type="character" w:customStyle="1" w:styleId="12">
    <w:name w:val="Основной шрифт абзаца1"/>
    <w:rsid w:val="002F17B8"/>
  </w:style>
  <w:style w:type="character" w:styleId="af">
    <w:name w:val="Hyperlink"/>
    <w:uiPriority w:val="99"/>
    <w:rsid w:val="002F17B8"/>
    <w:rPr>
      <w:color w:val="0000FF"/>
      <w:u w:val="single"/>
    </w:rPr>
  </w:style>
  <w:style w:type="character" w:styleId="af0">
    <w:name w:val="FollowedHyperlink"/>
    <w:uiPriority w:val="99"/>
    <w:rsid w:val="002F17B8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2F17B8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2F17B8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2F17B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2F17B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2F17B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2F17B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2F17B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2F17B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2F17B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2F17B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2F17B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2F17B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2F17B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2F17B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2F17B8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2F17B8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2F17B8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2F17B8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2F17B8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2F17B8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2F17B8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2F17B8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2F17B8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2F17B8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2F17B8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2F17B8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2F17B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2F17B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2F17B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2F17B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2F17B8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2F17B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2F17B8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2F17B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2F17B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2F17B8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2F17B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2F17B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2F17B8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2F17B8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2F17B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2F17B8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2F17B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2F17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2F17B8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2F17B8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2F17B8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2F17B8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2F17B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2F17B8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2F17B8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2F17B8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2F17B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2F17B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2F17B8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2F17B8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2F1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2F17B8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2F17B8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2F17B8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2F17B8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2F17B8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2F17B8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2F17B8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2F17B8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2F17B8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2F17B8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2F17B8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2F17B8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2F17B8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2F17B8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2F17B8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2F17B8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2F17B8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2F17B8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2F17B8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2F17B8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2F17B8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2F17B8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2F17B8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2F17B8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2F17B8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2F17B8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2F17B8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2F17B8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2F17B8"/>
  </w:style>
  <w:style w:type="numbering" w:customStyle="1" w:styleId="25">
    <w:name w:val="Нет списка2"/>
    <w:next w:val="a2"/>
    <w:uiPriority w:val="99"/>
    <w:semiHidden/>
    <w:unhideWhenUsed/>
    <w:rsid w:val="002F17B8"/>
  </w:style>
  <w:style w:type="paragraph" w:customStyle="1" w:styleId="xl136">
    <w:name w:val="xl136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2F17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2F17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2F17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2F17B8"/>
  </w:style>
  <w:style w:type="numbering" w:customStyle="1" w:styleId="42">
    <w:name w:val="Нет списка4"/>
    <w:next w:val="a2"/>
    <w:uiPriority w:val="99"/>
    <w:semiHidden/>
    <w:unhideWhenUsed/>
    <w:rsid w:val="002F17B8"/>
  </w:style>
  <w:style w:type="numbering" w:customStyle="1" w:styleId="52">
    <w:name w:val="Нет списка5"/>
    <w:next w:val="a2"/>
    <w:uiPriority w:val="99"/>
    <w:semiHidden/>
    <w:unhideWhenUsed/>
    <w:rsid w:val="002F17B8"/>
  </w:style>
  <w:style w:type="paragraph" w:customStyle="1" w:styleId="xl142">
    <w:name w:val="xl142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2F17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2F17B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2F17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2F17B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2F17B8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2F17B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2F17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2F17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2F17B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2F17B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2F17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2F17B8"/>
  </w:style>
  <w:style w:type="paragraph" w:customStyle="1" w:styleId="xl191">
    <w:name w:val="xl191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2F17B8"/>
  </w:style>
  <w:style w:type="paragraph" w:customStyle="1" w:styleId="xl192">
    <w:name w:val="xl192"/>
    <w:basedOn w:val="a"/>
    <w:rsid w:val="002F17B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2F17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2F1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2F17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2F17B8"/>
    <w:rPr>
      <w:b/>
      <w:bCs/>
    </w:rPr>
  </w:style>
  <w:style w:type="character" w:styleId="af9">
    <w:name w:val="Intense Emphasis"/>
    <w:uiPriority w:val="21"/>
    <w:qFormat/>
    <w:rsid w:val="002F17B8"/>
    <w:rPr>
      <w:i/>
      <w:iCs/>
      <w:color w:val="5B9BD5"/>
    </w:rPr>
  </w:style>
  <w:style w:type="character" w:styleId="afa">
    <w:name w:val="Subtle Emphasis"/>
    <w:uiPriority w:val="19"/>
    <w:qFormat/>
    <w:rsid w:val="002F17B8"/>
    <w:rPr>
      <w:i/>
      <w:iCs/>
      <w:color w:val="404040"/>
    </w:rPr>
  </w:style>
  <w:style w:type="character" w:styleId="afb">
    <w:name w:val="Subtle Reference"/>
    <w:uiPriority w:val="31"/>
    <w:qFormat/>
    <w:rsid w:val="002F17B8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2F17B8"/>
  </w:style>
  <w:style w:type="paragraph" w:styleId="afc">
    <w:name w:val="Body Text First Indent"/>
    <w:basedOn w:val="ac"/>
    <w:link w:val="afd"/>
    <w:uiPriority w:val="99"/>
    <w:semiHidden/>
    <w:unhideWhenUsed/>
    <w:rsid w:val="002F17B8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2F17B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8705</Words>
  <Characters>49619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2026-04-06T06:56:00Z</dcterms:created>
  <dcterms:modified xsi:type="dcterms:W3CDTF">2026-04-06T06:59:00Z</dcterms:modified>
</cp:coreProperties>
</file>